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0805B9" w:rsidRDefault="000805B9" w:rsidP="0027566F">
      <w:pPr>
        <w:jc w:val="center"/>
        <w:rPr>
          <w:sz w:val="28"/>
          <w:szCs w:val="28"/>
        </w:rPr>
      </w:pPr>
      <w:bookmarkStart w:id="0" w:name="_Hlk2524133"/>
    </w:p>
    <w:p w:rsidR="000805B9" w:rsidRDefault="00431378" w:rsidP="000805B9">
      <w:pPr>
        <w:jc w:val="center"/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51.45pt;margin-top:469.45pt;width:97.55pt;height:30.2pt;z-index:251659264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fit-shape-to-text:t">
              <w:txbxContent>
                <w:p w:rsidR="00431378" w:rsidRPr="00A006F1" w:rsidRDefault="00431378">
                  <w:pPr>
                    <w:rPr>
                      <w:b/>
                      <w:color w:val="585858"/>
                      <w:sz w:val="20"/>
                    </w:rPr>
                  </w:pPr>
                  <w:r>
                    <w:rPr>
                      <w:b/>
                      <w:color w:val="595959" w:themeColor="text1" w:themeTint="A6"/>
                      <w:sz w:val="8"/>
                    </w:rPr>
                    <w:t xml:space="preserve">  </w:t>
                  </w:r>
                  <w:r w:rsidR="00913B6D">
                    <w:rPr>
                      <w:b/>
                      <w:color w:val="595959" w:themeColor="text1" w:themeTint="A6"/>
                      <w:sz w:val="8"/>
                    </w:rPr>
                    <w:t xml:space="preserve"> </w:t>
                  </w:r>
                  <w:r w:rsidRPr="00A006F1">
                    <w:rPr>
                      <w:b/>
                      <w:color w:val="585858"/>
                      <w:sz w:val="20"/>
                    </w:rPr>
                    <w:t xml:space="preserve">Наименование </w:t>
                  </w:r>
                </w:p>
                <w:p w:rsidR="00431378" w:rsidRPr="00A006F1" w:rsidRDefault="00431378">
                  <w:pPr>
                    <w:rPr>
                      <w:b/>
                      <w:color w:val="585858"/>
                      <w:sz w:val="20"/>
                    </w:rPr>
                  </w:pPr>
                  <w:r w:rsidRPr="00A006F1">
                    <w:rPr>
                      <w:b/>
                      <w:color w:val="585858"/>
                      <w:sz w:val="8"/>
                    </w:rPr>
                    <w:t xml:space="preserve">  </w:t>
                  </w:r>
                  <w:r w:rsidR="00913B6D" w:rsidRPr="00A006F1">
                    <w:rPr>
                      <w:b/>
                      <w:color w:val="585858"/>
                      <w:sz w:val="8"/>
                    </w:rPr>
                    <w:t xml:space="preserve">  </w:t>
                  </w:r>
                  <w:r w:rsidRPr="00A006F1">
                    <w:rPr>
                      <w:b/>
                      <w:color w:val="585858"/>
                      <w:sz w:val="20"/>
                    </w:rPr>
                    <w:t xml:space="preserve">практики </w:t>
                  </w:r>
                </w:p>
              </w:txbxContent>
            </v:textbox>
          </v:shape>
        </w:pict>
      </w:r>
      <w:bookmarkStart w:id="1" w:name="_GoBack"/>
      <w:r w:rsidR="00792DE4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5pt;height:679.5pt">
            <v:imagedata r:id="rId9" o:title="1ПУ_ОУ_17_18"/>
          </v:shape>
        </w:pict>
      </w:r>
      <w:bookmarkEnd w:id="1"/>
    </w:p>
    <w:p w:rsidR="0027566F" w:rsidRDefault="0027566F" w:rsidP="0027566F">
      <w:pPr>
        <w:jc w:val="both"/>
        <w:rPr>
          <w:sz w:val="28"/>
          <w:szCs w:val="28"/>
        </w:rPr>
      </w:pPr>
    </w:p>
    <w:p w:rsidR="000805B9" w:rsidRDefault="000805B9">
      <w:pPr>
        <w:suppressAutoHyphens w:val="0"/>
        <w:rPr>
          <w:b/>
          <w:bCs/>
        </w:rPr>
      </w:pPr>
      <w:r>
        <w:rPr>
          <w:b/>
          <w:bCs/>
        </w:rPr>
        <w:br w:type="page"/>
      </w:r>
    </w:p>
    <w:p w:rsidR="000805B9" w:rsidRDefault="000805B9">
      <w:pPr>
        <w:suppressAutoHyphens w:val="0"/>
        <w:rPr>
          <w:b/>
          <w:bCs/>
        </w:rPr>
      </w:pPr>
    </w:p>
    <w:p w:rsidR="0027566F" w:rsidRDefault="00792DE4" w:rsidP="00BC4D9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>
        <w:rPr>
          <w:b/>
          <w:bCs/>
        </w:rPr>
        <w:pict>
          <v:shape id="_x0000_i1026" type="#_x0000_t75" style="width:495pt;height:679.5pt">
            <v:imagedata r:id="rId10" o:title="2ПУ_ОУ_17_18"/>
          </v:shape>
        </w:pict>
      </w:r>
    </w:p>
    <w:p w:rsidR="0027566F" w:rsidRDefault="0027566F" w:rsidP="00BC4D9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bookmarkEnd w:id="0"/>
    <w:p w:rsidR="000805B9" w:rsidRDefault="000805B9">
      <w:pPr>
        <w:suppressAutoHyphens w:val="0"/>
        <w:rPr>
          <w:b/>
          <w:bCs/>
        </w:rPr>
      </w:pPr>
      <w:r>
        <w:rPr>
          <w:b/>
          <w:bCs/>
        </w:rPr>
        <w:br w:type="page"/>
      </w:r>
    </w:p>
    <w:p w:rsidR="005313A3" w:rsidRPr="00A24F05" w:rsidRDefault="005313A3" w:rsidP="00BC4D9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4B6DF9">
        <w:rPr>
          <w:b/>
          <w:bCs/>
          <w:sz w:val="28"/>
          <w:szCs w:val="28"/>
        </w:rPr>
        <w:t>учебной</w:t>
      </w:r>
      <w:r w:rsidR="00534FD1">
        <w:rPr>
          <w:b/>
          <w:bCs/>
          <w:sz w:val="28"/>
          <w:szCs w:val="28"/>
        </w:rPr>
        <w:t xml:space="preserve"> (</w:t>
      </w:r>
      <w:r w:rsidR="004B6DF9">
        <w:rPr>
          <w:b/>
          <w:bCs/>
          <w:sz w:val="28"/>
          <w:szCs w:val="28"/>
        </w:rPr>
        <w:t>организационно-управленческой</w:t>
      </w:r>
      <w:r w:rsidRPr="00A24F05">
        <w:rPr>
          <w:b/>
          <w:bCs/>
          <w:sz w:val="28"/>
          <w:szCs w:val="28"/>
        </w:rPr>
        <w:t>) практики</w:t>
      </w:r>
    </w:p>
    <w:p w:rsidR="00BF7D31" w:rsidRDefault="005313A3" w:rsidP="009F6958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Целями </w:t>
      </w:r>
      <w:r w:rsidR="004B6DF9" w:rsidRPr="006A52E6">
        <w:rPr>
          <w:bCs/>
          <w:sz w:val="28"/>
          <w:szCs w:val="28"/>
        </w:rPr>
        <w:t>учебной (организационно-управленческой)</w:t>
      </w:r>
      <w:r w:rsidRPr="00A24F05">
        <w:rPr>
          <w:sz w:val="28"/>
          <w:szCs w:val="28"/>
        </w:rPr>
        <w:t xml:space="preserve"> практики являются</w:t>
      </w:r>
      <w:r w:rsidR="00BF7D31">
        <w:rPr>
          <w:sz w:val="28"/>
          <w:szCs w:val="28"/>
        </w:rPr>
        <w:t>:</w:t>
      </w:r>
    </w:p>
    <w:p w:rsidR="00BF7D31" w:rsidRPr="007F2ACA" w:rsidRDefault="00BF7D31" w:rsidP="009F6958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kern w:val="1"/>
          <w:sz w:val="28"/>
          <w:szCs w:val="28"/>
        </w:rPr>
      </w:pPr>
      <w:r w:rsidRPr="007F2ACA">
        <w:rPr>
          <w:sz w:val="28"/>
          <w:szCs w:val="28"/>
        </w:rPr>
        <w:t>-</w:t>
      </w:r>
      <w:r w:rsidR="005313A3" w:rsidRPr="007F2ACA">
        <w:t xml:space="preserve"> </w:t>
      </w:r>
      <w:r w:rsidR="00CC07E8" w:rsidRPr="007F2ACA">
        <w:rPr>
          <w:kern w:val="1"/>
          <w:sz w:val="28"/>
          <w:szCs w:val="28"/>
        </w:rPr>
        <w:t xml:space="preserve">формирование </w:t>
      </w:r>
      <w:r w:rsidR="00351E5B" w:rsidRPr="007F2ACA">
        <w:rPr>
          <w:kern w:val="1"/>
          <w:sz w:val="28"/>
          <w:szCs w:val="28"/>
        </w:rPr>
        <w:t xml:space="preserve">и развитие </w:t>
      </w:r>
      <w:r w:rsidR="00CC07E8" w:rsidRPr="007F2ACA">
        <w:rPr>
          <w:kern w:val="1"/>
          <w:sz w:val="28"/>
          <w:szCs w:val="28"/>
        </w:rPr>
        <w:t xml:space="preserve">профессиональных компетенций в процессе выполнения </w:t>
      </w:r>
      <w:r w:rsidR="006A52E6" w:rsidRPr="007F2ACA">
        <w:rPr>
          <w:kern w:val="1"/>
          <w:sz w:val="28"/>
          <w:szCs w:val="28"/>
        </w:rPr>
        <w:t>организационно-управленческой</w:t>
      </w:r>
      <w:r w:rsidR="00CC07E8" w:rsidRPr="007F2ACA">
        <w:rPr>
          <w:kern w:val="1"/>
          <w:sz w:val="28"/>
          <w:szCs w:val="28"/>
        </w:rPr>
        <w:t xml:space="preserve"> деятельности</w:t>
      </w:r>
      <w:r w:rsidR="002E5F9E" w:rsidRPr="007F2ACA">
        <w:rPr>
          <w:kern w:val="1"/>
          <w:sz w:val="28"/>
          <w:szCs w:val="28"/>
        </w:rPr>
        <w:t xml:space="preserve"> в рамках конкретных трудовых функций</w:t>
      </w:r>
      <w:r w:rsidR="00416FD0">
        <w:rPr>
          <w:kern w:val="1"/>
          <w:sz w:val="28"/>
          <w:szCs w:val="28"/>
        </w:rPr>
        <w:t>.</w:t>
      </w:r>
    </w:p>
    <w:p w:rsidR="00830423" w:rsidRPr="00E5611E" w:rsidRDefault="005313A3" w:rsidP="009F6958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16FD0">
        <w:rPr>
          <w:sz w:val="28"/>
          <w:szCs w:val="28"/>
        </w:rPr>
        <w:t xml:space="preserve">Задачами </w:t>
      </w:r>
      <w:r w:rsidR="004B6DF9" w:rsidRPr="00416FD0">
        <w:rPr>
          <w:bCs/>
          <w:sz w:val="28"/>
          <w:szCs w:val="28"/>
        </w:rPr>
        <w:t>учебной (организационно-управленческой)</w:t>
      </w:r>
      <w:r w:rsidR="00D91A44">
        <w:rPr>
          <w:sz w:val="28"/>
          <w:szCs w:val="28"/>
        </w:rPr>
        <w:t xml:space="preserve"> практики являются:</w:t>
      </w:r>
    </w:p>
    <w:p w:rsidR="00830423" w:rsidRPr="007F2ACA" w:rsidRDefault="00236755" w:rsidP="00E953CE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7F2ACA">
        <w:rPr>
          <w:sz w:val="28"/>
          <w:szCs w:val="28"/>
        </w:rPr>
        <w:t xml:space="preserve">- </w:t>
      </w:r>
      <w:r w:rsidR="00830423" w:rsidRPr="007F2ACA">
        <w:rPr>
          <w:sz w:val="28"/>
          <w:szCs w:val="28"/>
        </w:rPr>
        <w:t xml:space="preserve">закрепление </w:t>
      </w:r>
      <w:r w:rsidR="004F2595" w:rsidRPr="007A5CAB">
        <w:rPr>
          <w:sz w:val="28"/>
          <w:szCs w:val="28"/>
        </w:rPr>
        <w:t>и углубление</w:t>
      </w:r>
      <w:r w:rsidR="004F2595" w:rsidRPr="00A34DC9">
        <w:rPr>
          <w:sz w:val="28"/>
          <w:szCs w:val="28"/>
        </w:rPr>
        <w:t xml:space="preserve"> </w:t>
      </w:r>
      <w:r w:rsidR="00830423" w:rsidRPr="007F2ACA">
        <w:rPr>
          <w:sz w:val="28"/>
          <w:szCs w:val="28"/>
        </w:rPr>
        <w:t xml:space="preserve">знаний, умений и навыков, полученных </w:t>
      </w:r>
      <w:r w:rsidR="004F2595">
        <w:rPr>
          <w:sz w:val="28"/>
          <w:szCs w:val="28"/>
        </w:rPr>
        <w:t>бакалавра</w:t>
      </w:r>
      <w:r w:rsidR="00830423" w:rsidRPr="007F2ACA">
        <w:rPr>
          <w:sz w:val="28"/>
          <w:szCs w:val="28"/>
        </w:rPr>
        <w:t xml:space="preserve">ми в процессе изучения дисциплин </w:t>
      </w:r>
      <w:r w:rsidR="004F2595">
        <w:rPr>
          <w:sz w:val="28"/>
          <w:szCs w:val="28"/>
        </w:rPr>
        <w:t>бакалаврской</w:t>
      </w:r>
      <w:r w:rsidR="00830423" w:rsidRPr="007F2ACA">
        <w:rPr>
          <w:sz w:val="28"/>
          <w:szCs w:val="28"/>
        </w:rPr>
        <w:t xml:space="preserve"> программы;</w:t>
      </w:r>
    </w:p>
    <w:p w:rsidR="00830423" w:rsidRPr="00ED3C6D" w:rsidRDefault="00236755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 w:rsidRPr="00ED3C6D">
        <w:rPr>
          <w:sz w:val="28"/>
          <w:szCs w:val="28"/>
        </w:rPr>
        <w:t xml:space="preserve">- </w:t>
      </w:r>
      <w:r w:rsidR="00416FD0" w:rsidRPr="00ED3C6D">
        <w:rPr>
          <w:sz w:val="28"/>
          <w:szCs w:val="28"/>
        </w:rPr>
        <w:t>приобщение студента к социальной среде предприятия (организации) с целью приобретения социально-личностных компетенций, необходимых для работы в профессиональной сфере</w:t>
      </w:r>
      <w:r w:rsidR="00830423" w:rsidRPr="00ED3C6D">
        <w:rPr>
          <w:sz w:val="28"/>
          <w:szCs w:val="28"/>
        </w:rPr>
        <w:t>;</w:t>
      </w:r>
    </w:p>
    <w:p w:rsidR="004F2595" w:rsidRPr="00E953CE" w:rsidRDefault="004F2595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 w:rsidRPr="00E953CE">
        <w:rPr>
          <w:sz w:val="28"/>
          <w:szCs w:val="28"/>
        </w:rPr>
        <w:t xml:space="preserve">- </w:t>
      </w:r>
      <w:r w:rsidR="009F6958" w:rsidRPr="00E953CE">
        <w:rPr>
          <w:sz w:val="28"/>
          <w:szCs w:val="28"/>
        </w:rPr>
        <w:t>общее ознакомление с деятельностью, организационно-правовой формой и системой управления предприятия, организации;</w:t>
      </w:r>
    </w:p>
    <w:p w:rsidR="004F2595" w:rsidRDefault="004F2595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 w:rsidRPr="00E953CE">
        <w:rPr>
          <w:sz w:val="28"/>
          <w:szCs w:val="28"/>
        </w:rPr>
        <w:t xml:space="preserve">- </w:t>
      </w:r>
      <w:r w:rsidR="009F6958" w:rsidRPr="00E953CE">
        <w:rPr>
          <w:sz w:val="28"/>
          <w:szCs w:val="28"/>
        </w:rPr>
        <w:t>изучение организационной структуры предприятия и функций отдельных подразделений</w:t>
      </w:r>
      <w:r>
        <w:rPr>
          <w:sz w:val="28"/>
          <w:szCs w:val="28"/>
        </w:rPr>
        <w:t>;</w:t>
      </w:r>
    </w:p>
    <w:p w:rsidR="009F6958" w:rsidRDefault="009F6958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61B93">
        <w:rPr>
          <w:spacing w:val="-6"/>
          <w:sz w:val="28"/>
          <w:szCs w:val="28"/>
        </w:rPr>
        <w:t>изучение работы, функций и должностных обязанностей персонала</w:t>
      </w:r>
      <w:r>
        <w:rPr>
          <w:spacing w:val="-6"/>
          <w:sz w:val="28"/>
          <w:szCs w:val="28"/>
        </w:rPr>
        <w:t>;</w:t>
      </w:r>
    </w:p>
    <w:p w:rsidR="009F6958" w:rsidRPr="00861B93" w:rsidRDefault="004F2595" w:rsidP="00A40AB0">
      <w:pPr>
        <w:shd w:val="clear" w:color="auto" w:fill="FFFFFF"/>
        <w:tabs>
          <w:tab w:val="left" w:pos="993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9F6958" w:rsidRPr="00861B93">
        <w:rPr>
          <w:sz w:val="28"/>
          <w:szCs w:val="28"/>
        </w:rPr>
        <w:t>изучение законодательных актов, регулирующих деятельность организации;</w:t>
      </w:r>
    </w:p>
    <w:p w:rsidR="004F2595" w:rsidRDefault="009F6958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61B93">
        <w:rPr>
          <w:sz w:val="28"/>
          <w:szCs w:val="28"/>
        </w:rPr>
        <w:t>изучение нормативных документов по вопросам управления в организации;</w:t>
      </w:r>
    </w:p>
    <w:p w:rsidR="00E953CE" w:rsidRDefault="00E953CE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61B93">
        <w:rPr>
          <w:sz w:val="28"/>
          <w:szCs w:val="28"/>
        </w:rPr>
        <w:t>осмысление содержания профессии менеджера, ее особенностей и отличий от профессий других специалистов;</w:t>
      </w:r>
    </w:p>
    <w:p w:rsidR="00455428" w:rsidRPr="004F2595" w:rsidRDefault="00236755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 w:rsidRPr="007F2ACA">
        <w:rPr>
          <w:sz w:val="28"/>
          <w:szCs w:val="28"/>
        </w:rPr>
        <w:t xml:space="preserve">- </w:t>
      </w:r>
      <w:r w:rsidR="00830423" w:rsidRPr="007F2ACA">
        <w:rPr>
          <w:sz w:val="28"/>
          <w:szCs w:val="28"/>
        </w:rPr>
        <w:t xml:space="preserve">развитие у </w:t>
      </w:r>
      <w:r w:rsidR="004F2595">
        <w:rPr>
          <w:sz w:val="28"/>
          <w:szCs w:val="28"/>
        </w:rPr>
        <w:t>бакалавров</w:t>
      </w:r>
      <w:r w:rsidR="00830423" w:rsidRPr="007F2ACA">
        <w:rPr>
          <w:sz w:val="28"/>
          <w:szCs w:val="28"/>
        </w:rPr>
        <w:t xml:space="preserve"> личностных качеств, определяемых общими целями обучения и воспитания, изложенными в О</w:t>
      </w:r>
      <w:r w:rsidR="002809F4" w:rsidRPr="007F2ACA">
        <w:rPr>
          <w:sz w:val="28"/>
          <w:szCs w:val="28"/>
        </w:rPr>
        <w:t>П</w:t>
      </w:r>
      <w:r w:rsidR="00830423" w:rsidRPr="007F2ACA">
        <w:rPr>
          <w:sz w:val="28"/>
          <w:szCs w:val="28"/>
        </w:rPr>
        <w:t>ОП.</w:t>
      </w:r>
    </w:p>
    <w:p w:rsidR="005313A3" w:rsidRDefault="005313A3" w:rsidP="00A40AB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BC4D9F" w:rsidRPr="00A24F05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4B6DF9">
        <w:rPr>
          <w:b/>
          <w:bCs/>
          <w:sz w:val="28"/>
          <w:szCs w:val="28"/>
        </w:rPr>
        <w:t>учебной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="00905068" w:rsidRPr="00A24F05">
        <w:rPr>
          <w:b/>
          <w:bCs/>
          <w:sz w:val="28"/>
          <w:szCs w:val="28"/>
        </w:rPr>
        <w:t xml:space="preserve">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Pr="006D549D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r w:rsidRPr="006D549D">
        <w:rPr>
          <w:bCs/>
          <w:sz w:val="28"/>
          <w:szCs w:val="28"/>
        </w:rPr>
        <w:t xml:space="preserve">В результате прохождения </w:t>
      </w:r>
      <w:r w:rsidR="00A67DDA">
        <w:rPr>
          <w:bCs/>
          <w:sz w:val="28"/>
          <w:szCs w:val="28"/>
        </w:rPr>
        <w:t xml:space="preserve">1-ой </w:t>
      </w:r>
      <w:r w:rsidR="004B6DF9" w:rsidRPr="0031243F">
        <w:rPr>
          <w:bCs/>
          <w:sz w:val="28"/>
          <w:szCs w:val="28"/>
        </w:rPr>
        <w:t>учебной (организационно-управленческой)</w:t>
      </w:r>
      <w:r w:rsidRPr="0031243F">
        <w:rPr>
          <w:bCs/>
          <w:sz w:val="28"/>
          <w:szCs w:val="28"/>
        </w:rPr>
        <w:t xml:space="preserve"> практики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продемонстрировать следующие результаты:</w:t>
      </w:r>
    </w:p>
    <w:p w:rsidR="007F2ACA" w:rsidRPr="00606C2E" w:rsidRDefault="007F2ACA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569"/>
        <w:gridCol w:w="4769"/>
      </w:tblGrid>
      <w:tr w:rsidR="0001067E" w:rsidRPr="0027566F" w:rsidTr="000F3C59">
        <w:tc>
          <w:tcPr>
            <w:tcW w:w="1565" w:type="dxa"/>
            <w:shd w:val="clear" w:color="auto" w:fill="auto"/>
          </w:tcPr>
          <w:p w:rsidR="0001067E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Код</w:t>
            </w:r>
          </w:p>
          <w:p w:rsidR="0001067E" w:rsidRPr="00B644E8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компетенции</w:t>
            </w:r>
          </w:p>
        </w:tc>
        <w:tc>
          <w:tcPr>
            <w:tcW w:w="3569" w:type="dxa"/>
            <w:shd w:val="clear" w:color="auto" w:fill="auto"/>
          </w:tcPr>
          <w:p w:rsidR="0001067E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Результаты освоения О</w:t>
            </w:r>
            <w:r w:rsidR="00890CC2" w:rsidRPr="00B644E8">
              <w:rPr>
                <w:bCs/>
                <w:lang w:eastAsia="ru-RU"/>
              </w:rPr>
              <w:t>П</w:t>
            </w:r>
            <w:r w:rsidRPr="00B644E8">
              <w:rPr>
                <w:bCs/>
                <w:lang w:eastAsia="ru-RU"/>
              </w:rPr>
              <w:t>ОП</w:t>
            </w:r>
          </w:p>
          <w:p w:rsidR="00F23EE3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B644E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1067E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B644E8">
              <w:rPr>
                <w:bCs/>
                <w:i/>
                <w:iCs/>
                <w:sz w:val="20"/>
                <w:szCs w:val="20"/>
                <w:lang w:eastAsia="ru-RU"/>
              </w:rPr>
              <w:t>(в</w:t>
            </w:r>
            <w:r w:rsidR="00F23EE3" w:rsidRPr="00B644E8">
              <w:rPr>
                <w:bCs/>
                <w:i/>
                <w:iCs/>
                <w:sz w:val="20"/>
                <w:szCs w:val="20"/>
                <w:lang w:eastAsia="ru-RU"/>
              </w:rPr>
              <w:t xml:space="preserve"> соответствии с ФГОС)</w:t>
            </w:r>
          </w:p>
        </w:tc>
        <w:tc>
          <w:tcPr>
            <w:tcW w:w="4769" w:type="dxa"/>
            <w:shd w:val="clear" w:color="auto" w:fill="auto"/>
          </w:tcPr>
          <w:p w:rsidR="0001067E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Перечень планируемых</w:t>
            </w:r>
          </w:p>
          <w:p w:rsidR="0001067E" w:rsidRPr="00B644E8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результатов обучения</w:t>
            </w:r>
          </w:p>
        </w:tc>
      </w:tr>
      <w:tr w:rsidR="007F2ACA" w:rsidRPr="0027566F" w:rsidTr="000F3C59">
        <w:tc>
          <w:tcPr>
            <w:tcW w:w="1565" w:type="dxa"/>
            <w:shd w:val="clear" w:color="auto" w:fill="auto"/>
          </w:tcPr>
          <w:p w:rsidR="004F2595" w:rsidRPr="00B644E8" w:rsidRDefault="00A23A6A" w:rsidP="005A1C08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П</w:t>
            </w:r>
            <w:r w:rsidR="007F2ACA" w:rsidRPr="00B644E8">
              <w:rPr>
                <w:bCs/>
                <w:lang w:eastAsia="ru-RU"/>
              </w:rPr>
              <w:t>К-</w:t>
            </w:r>
            <w:r w:rsidRPr="00B644E8">
              <w:rPr>
                <w:bCs/>
                <w:lang w:eastAsia="ru-RU"/>
              </w:rPr>
              <w:t>4</w:t>
            </w:r>
          </w:p>
        </w:tc>
        <w:tc>
          <w:tcPr>
            <w:tcW w:w="3569" w:type="dxa"/>
            <w:shd w:val="clear" w:color="auto" w:fill="auto"/>
          </w:tcPr>
          <w:p w:rsidR="007F2ACA" w:rsidRPr="00B644E8" w:rsidRDefault="00FB3256" w:rsidP="007F2ACA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B644E8">
              <w:rPr>
                <w:color w:val="000000"/>
              </w:rPr>
              <w:t>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4769" w:type="dxa"/>
            <w:shd w:val="clear" w:color="auto" w:fill="auto"/>
          </w:tcPr>
          <w:p w:rsidR="00B644E8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>знать:</w:t>
            </w:r>
          </w:p>
          <w:p w:rsidR="00B644E8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>- методологические основы разработки управленческих решений в современной теории управления;</w:t>
            </w:r>
          </w:p>
          <w:p w:rsidR="00B644E8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>- сущность, признаки и особенности управленческих решений в туристской индустрии;</w:t>
            </w:r>
          </w:p>
          <w:p w:rsidR="00B644E8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>уметь:</w:t>
            </w:r>
          </w:p>
          <w:p w:rsidR="00B644E8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>- выбирать эффективные методы разработки и обоснования управленческих решений в туристской индустрии;</w:t>
            </w:r>
          </w:p>
          <w:p w:rsidR="00B644E8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>владеть:</w:t>
            </w:r>
          </w:p>
          <w:p w:rsidR="007F2ACA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 xml:space="preserve">- навыками использования различных </w:t>
            </w:r>
            <w:r w:rsidRPr="00A67DDA">
              <w:rPr>
                <w:bCs/>
              </w:rPr>
              <w:lastRenderedPageBreak/>
              <w:t>методов для формулировки управленческих проблем, разработки и реализации вариантов решений в туристской индустрии</w:t>
            </w:r>
            <w:r w:rsidR="00A67DDA">
              <w:rPr>
                <w:bCs/>
              </w:rPr>
              <w:t>.</w:t>
            </w:r>
          </w:p>
        </w:tc>
      </w:tr>
      <w:tr w:rsidR="00B644E8" w:rsidRPr="00305BA8" w:rsidTr="000F3C59">
        <w:tc>
          <w:tcPr>
            <w:tcW w:w="1565" w:type="dxa"/>
            <w:shd w:val="clear" w:color="auto" w:fill="auto"/>
          </w:tcPr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B644E8">
              <w:rPr>
                <w:lang w:eastAsia="ru-RU"/>
              </w:rPr>
              <w:lastRenderedPageBreak/>
              <w:t>ПК-5</w:t>
            </w:r>
          </w:p>
        </w:tc>
        <w:tc>
          <w:tcPr>
            <w:tcW w:w="3569" w:type="dxa"/>
            <w:shd w:val="clear" w:color="auto" w:fill="auto"/>
          </w:tcPr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B644E8">
              <w:rPr>
                <w:color w:val="000000"/>
              </w:rPr>
              <w:t>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4769" w:type="dxa"/>
            <w:shd w:val="clear" w:color="auto" w:fill="auto"/>
          </w:tcPr>
          <w:p w:rsidR="00B644E8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подходы к технико-экономической оценке в туристской индустрии 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</w:t>
            </w:r>
            <w:r w:rsidRPr="00D249C4">
              <w:rPr>
                <w:bCs/>
                <w:lang w:eastAsia="ru-RU"/>
              </w:rPr>
              <w:t>меть: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проводить расчет экономической оценки </w:t>
            </w:r>
            <w:r>
              <w:rPr>
                <w:bCs/>
                <w:lang w:eastAsia="ru-RU"/>
              </w:rPr>
              <w:t xml:space="preserve">деятельности предприятия </w:t>
            </w:r>
            <w:r w:rsidRPr="00D249C4">
              <w:rPr>
                <w:bCs/>
                <w:lang w:eastAsia="ru-RU"/>
              </w:rPr>
              <w:t xml:space="preserve">туристкой индустрии 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</w:t>
            </w:r>
            <w:r w:rsidRPr="00D249C4">
              <w:rPr>
                <w:bCs/>
                <w:lang w:eastAsia="ru-RU"/>
              </w:rPr>
              <w:t>ладеть:</w:t>
            </w:r>
          </w:p>
          <w:p w:rsidR="00B644E8" w:rsidRPr="00ED3C6D" w:rsidRDefault="00B644E8" w:rsidP="00A67DD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навыками </w:t>
            </w:r>
            <w:r w:rsidR="00A67DDA">
              <w:rPr>
                <w:bCs/>
                <w:lang w:eastAsia="ru-RU"/>
              </w:rPr>
              <w:t xml:space="preserve">экономической </w:t>
            </w:r>
            <w:r w:rsidRPr="00D249C4">
              <w:rPr>
                <w:bCs/>
                <w:lang w:eastAsia="ru-RU"/>
              </w:rPr>
              <w:t xml:space="preserve">оценки </w:t>
            </w:r>
            <w:r w:rsidR="00A67DDA" w:rsidRPr="00A67DDA">
              <w:rPr>
                <w:bCs/>
                <w:lang w:eastAsia="ru-RU"/>
              </w:rPr>
              <w:t>деятельности предприятия туристкой индустрии</w:t>
            </w:r>
          </w:p>
        </w:tc>
      </w:tr>
    </w:tbl>
    <w:p w:rsidR="00890CC2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A67DDA" w:rsidRDefault="00A67DDA" w:rsidP="00A67DDA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r w:rsidRPr="006D549D">
        <w:rPr>
          <w:bCs/>
          <w:sz w:val="28"/>
          <w:szCs w:val="28"/>
        </w:rPr>
        <w:t xml:space="preserve">В результате прохождения </w:t>
      </w:r>
      <w:r>
        <w:rPr>
          <w:bCs/>
          <w:sz w:val="28"/>
          <w:szCs w:val="28"/>
        </w:rPr>
        <w:t xml:space="preserve">2-ой </w:t>
      </w:r>
      <w:r w:rsidRPr="0031243F">
        <w:rPr>
          <w:bCs/>
          <w:sz w:val="28"/>
          <w:szCs w:val="28"/>
        </w:rPr>
        <w:t>учебной (организационно-управленческой) практики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</w:t>
      </w:r>
      <w:r>
        <w:rPr>
          <w:bCs/>
          <w:sz w:val="28"/>
          <w:szCs w:val="28"/>
        </w:rPr>
        <w:t>стрировать следующие результаты.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569"/>
        <w:gridCol w:w="4769"/>
      </w:tblGrid>
      <w:tr w:rsidR="00A67DDA" w:rsidRPr="0027566F" w:rsidTr="00647DC1">
        <w:tc>
          <w:tcPr>
            <w:tcW w:w="1565" w:type="dxa"/>
            <w:shd w:val="clear" w:color="auto" w:fill="auto"/>
          </w:tcPr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Код</w:t>
            </w:r>
          </w:p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компетенции</w:t>
            </w:r>
          </w:p>
        </w:tc>
        <w:tc>
          <w:tcPr>
            <w:tcW w:w="3569" w:type="dxa"/>
            <w:shd w:val="clear" w:color="auto" w:fill="auto"/>
          </w:tcPr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Результаты освоения ОПОП</w:t>
            </w:r>
          </w:p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B644E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B644E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769" w:type="dxa"/>
            <w:shd w:val="clear" w:color="auto" w:fill="auto"/>
          </w:tcPr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Перечень планируемых</w:t>
            </w:r>
          </w:p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результатов обучения</w:t>
            </w:r>
          </w:p>
        </w:tc>
      </w:tr>
      <w:tr w:rsidR="00A67DDA" w:rsidRPr="0027566F" w:rsidTr="00647DC1">
        <w:tc>
          <w:tcPr>
            <w:tcW w:w="1565" w:type="dxa"/>
            <w:shd w:val="clear" w:color="auto" w:fill="auto"/>
          </w:tcPr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ПК-4</w:t>
            </w:r>
          </w:p>
        </w:tc>
        <w:tc>
          <w:tcPr>
            <w:tcW w:w="3569" w:type="dxa"/>
            <w:shd w:val="clear" w:color="auto" w:fill="auto"/>
          </w:tcPr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B644E8">
              <w:rPr>
                <w:color w:val="000000"/>
              </w:rPr>
              <w:t>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4769" w:type="dxa"/>
            <w:shd w:val="clear" w:color="auto" w:fill="auto"/>
          </w:tcPr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знать: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основные этапы процесса разработки, обоснования и принятия управленческих решений;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особенности организации и контроля выполнения решения в сфере туризма;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 xml:space="preserve">- способы контроля эффективности управленческих решений в туристской индустрии. 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уметь: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проектировать процесс разработки, обоснования, утверждения, реализации и контроля управленческих решений;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учитывать социально-психологические аспекты при принятии управленческих решений в туристской индустрии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владеть: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навыками разработки, реализации и контроля управленческих решений;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B644E8">
              <w:rPr>
                <w:bCs/>
              </w:rPr>
              <w:t>- навыками оценки эффективности управленческих решений в сфере туризма.</w:t>
            </w:r>
          </w:p>
        </w:tc>
      </w:tr>
      <w:tr w:rsidR="00A67DDA" w:rsidRPr="00305BA8" w:rsidTr="00647DC1">
        <w:tc>
          <w:tcPr>
            <w:tcW w:w="1565" w:type="dxa"/>
            <w:shd w:val="clear" w:color="auto" w:fill="auto"/>
          </w:tcPr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B644E8">
              <w:rPr>
                <w:lang w:eastAsia="ru-RU"/>
              </w:rPr>
              <w:t>ПК-5</w:t>
            </w:r>
          </w:p>
        </w:tc>
        <w:tc>
          <w:tcPr>
            <w:tcW w:w="3569" w:type="dxa"/>
            <w:shd w:val="clear" w:color="auto" w:fill="auto"/>
          </w:tcPr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B644E8">
              <w:rPr>
                <w:color w:val="000000"/>
              </w:rPr>
              <w:t>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4769" w:type="dxa"/>
            <w:shd w:val="clear" w:color="auto" w:fill="auto"/>
          </w:tcPr>
          <w:p w:rsidR="00A67DDA" w:rsidRDefault="00A67DDA" w:rsidP="00647DC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A67DDA" w:rsidRPr="00D249C4" w:rsidRDefault="00A67DDA" w:rsidP="00647DC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методы технико-экономической оценки и обоснования </w:t>
            </w:r>
            <w:r>
              <w:rPr>
                <w:bCs/>
                <w:lang w:eastAsia="ru-RU"/>
              </w:rPr>
              <w:t>деятельности</w:t>
            </w:r>
            <w:r w:rsidRPr="00D249C4">
              <w:rPr>
                <w:bCs/>
                <w:lang w:eastAsia="ru-RU"/>
              </w:rPr>
              <w:t xml:space="preserve"> </w:t>
            </w:r>
            <w:r w:rsidRPr="00FD1AF2">
              <w:rPr>
                <w:rFonts w:eastAsia="Calibri"/>
                <w:lang w:eastAsia="en-US"/>
              </w:rPr>
              <w:t>предприятия туристской индустрии, туристского продукта</w:t>
            </w:r>
            <w:r w:rsidRPr="00D249C4">
              <w:rPr>
                <w:bCs/>
                <w:lang w:eastAsia="ru-RU"/>
              </w:rPr>
              <w:t xml:space="preserve"> </w:t>
            </w:r>
          </w:p>
          <w:p w:rsidR="00A67DDA" w:rsidRPr="00D249C4" w:rsidRDefault="00A67DDA" w:rsidP="00647DC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</w:t>
            </w:r>
            <w:r w:rsidRPr="00D249C4">
              <w:rPr>
                <w:bCs/>
                <w:lang w:eastAsia="ru-RU"/>
              </w:rPr>
              <w:t>меть:</w:t>
            </w:r>
          </w:p>
          <w:p w:rsidR="00A67DDA" w:rsidRPr="00D249C4" w:rsidRDefault="00A67DDA" w:rsidP="00647DC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оценивать и осуществлять технико-экономическое обоснование </w:t>
            </w:r>
            <w:r>
              <w:rPr>
                <w:bCs/>
                <w:lang w:eastAsia="ru-RU"/>
              </w:rPr>
              <w:t xml:space="preserve">деятельности предприятия </w:t>
            </w:r>
            <w:r w:rsidRPr="00D249C4">
              <w:rPr>
                <w:bCs/>
                <w:lang w:eastAsia="ru-RU"/>
              </w:rPr>
              <w:t xml:space="preserve">индустрии туризма на разных </w:t>
            </w:r>
            <w:r w:rsidRPr="00D249C4">
              <w:rPr>
                <w:bCs/>
                <w:lang w:eastAsia="ru-RU"/>
              </w:rPr>
              <w:lastRenderedPageBreak/>
              <w:t>уровнях</w:t>
            </w:r>
          </w:p>
          <w:p w:rsidR="00A67DDA" w:rsidRPr="00D249C4" w:rsidRDefault="00A67DDA" w:rsidP="00647DC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</w:t>
            </w:r>
            <w:r w:rsidRPr="00D249C4">
              <w:rPr>
                <w:bCs/>
                <w:lang w:eastAsia="ru-RU"/>
              </w:rPr>
              <w:t>ладеть:</w:t>
            </w:r>
          </w:p>
          <w:p w:rsidR="00A67DDA" w:rsidRPr="00ED3C6D" w:rsidRDefault="00A67DDA" w:rsidP="00A67DD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навыками оценки и осуществления технико-экономического обоснования </w:t>
            </w:r>
            <w:r>
              <w:rPr>
                <w:bCs/>
                <w:lang w:eastAsia="ru-RU"/>
              </w:rPr>
              <w:t>деятельности предприятий</w:t>
            </w:r>
            <w:r w:rsidRPr="00D249C4">
              <w:rPr>
                <w:bCs/>
                <w:lang w:eastAsia="ru-RU"/>
              </w:rPr>
              <w:t xml:space="preserve"> индус</w:t>
            </w:r>
            <w:r>
              <w:rPr>
                <w:bCs/>
                <w:lang w:eastAsia="ru-RU"/>
              </w:rPr>
              <w:t>трии туризма на разных уровнях</w:t>
            </w:r>
          </w:p>
        </w:tc>
      </w:tr>
    </w:tbl>
    <w:p w:rsidR="00A67DDA" w:rsidRDefault="00A67DDA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4B6DF9">
        <w:rPr>
          <w:b/>
          <w:bCs/>
          <w:sz w:val="28"/>
          <w:szCs w:val="28"/>
        </w:rPr>
        <w:t>учебной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в структуре ОПОП </w:t>
      </w:r>
      <w:r w:rsidR="005A1C08">
        <w:rPr>
          <w:b/>
          <w:bCs/>
          <w:sz w:val="28"/>
          <w:szCs w:val="28"/>
        </w:rPr>
        <w:t>бакалавриата</w:t>
      </w:r>
    </w:p>
    <w:p w:rsidR="00A55BC7" w:rsidRPr="00A55BC7" w:rsidRDefault="00A55BC7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sz w:val="28"/>
          <w:szCs w:val="28"/>
        </w:rPr>
        <w:t>Учебная (организационно-</w:t>
      </w:r>
      <w:r w:rsidRPr="00A55BC7">
        <w:rPr>
          <w:sz w:val="28"/>
          <w:szCs w:val="28"/>
        </w:rPr>
        <w:t xml:space="preserve">управленческая) практика является составной частью учебного процесса студентов бакалавров и входит </w:t>
      </w:r>
      <w:r w:rsidR="0027566F">
        <w:rPr>
          <w:sz w:val="28"/>
          <w:szCs w:val="28"/>
        </w:rPr>
        <w:t xml:space="preserve">вариативную часть </w:t>
      </w:r>
      <w:r w:rsidRPr="00A55BC7">
        <w:rPr>
          <w:sz w:val="28"/>
          <w:szCs w:val="28"/>
        </w:rPr>
        <w:t>блок</w:t>
      </w:r>
      <w:r w:rsidR="0027566F">
        <w:rPr>
          <w:sz w:val="28"/>
          <w:szCs w:val="28"/>
        </w:rPr>
        <w:t>а</w:t>
      </w:r>
      <w:r w:rsidRPr="00A55BC7">
        <w:rPr>
          <w:sz w:val="28"/>
          <w:szCs w:val="28"/>
        </w:rPr>
        <w:t xml:space="preserve"> Б2.</w:t>
      </w:r>
      <w:r w:rsidR="0027566F">
        <w:rPr>
          <w:sz w:val="28"/>
          <w:szCs w:val="28"/>
        </w:rPr>
        <w:t xml:space="preserve"> </w:t>
      </w:r>
      <w:r w:rsidRPr="00A55BC7">
        <w:rPr>
          <w:sz w:val="28"/>
          <w:szCs w:val="28"/>
        </w:rPr>
        <w:t>«</w:t>
      </w:r>
      <w:r w:rsidR="0027566F">
        <w:rPr>
          <w:sz w:val="28"/>
          <w:szCs w:val="28"/>
        </w:rPr>
        <w:t>Практика</w:t>
      </w:r>
      <w:r w:rsidRPr="00A55BC7">
        <w:rPr>
          <w:sz w:val="28"/>
          <w:szCs w:val="28"/>
        </w:rPr>
        <w:t xml:space="preserve">» </w:t>
      </w:r>
      <w:r w:rsidR="005D72C5">
        <w:rPr>
          <w:sz w:val="28"/>
          <w:szCs w:val="28"/>
        </w:rPr>
        <w:t>учебного плана</w:t>
      </w:r>
      <w:r w:rsidRPr="00A55BC7">
        <w:rPr>
          <w:sz w:val="28"/>
          <w:szCs w:val="28"/>
        </w:rPr>
        <w:t xml:space="preserve"> по направлению подготовк</w:t>
      </w:r>
      <w:r>
        <w:rPr>
          <w:sz w:val="28"/>
          <w:szCs w:val="28"/>
        </w:rPr>
        <w:t xml:space="preserve">и </w:t>
      </w:r>
      <w:r w:rsidR="000F3C59">
        <w:rPr>
          <w:sz w:val="28"/>
          <w:szCs w:val="28"/>
        </w:rPr>
        <w:t>43</w:t>
      </w:r>
      <w:r>
        <w:rPr>
          <w:sz w:val="28"/>
          <w:szCs w:val="28"/>
        </w:rPr>
        <w:t xml:space="preserve">.03.02 </w:t>
      </w:r>
      <w:r w:rsidR="000F3C59">
        <w:rPr>
          <w:sz w:val="28"/>
          <w:szCs w:val="28"/>
        </w:rPr>
        <w:t>Туризм</w:t>
      </w:r>
      <w:r>
        <w:rPr>
          <w:sz w:val="28"/>
          <w:szCs w:val="28"/>
        </w:rPr>
        <w:t>.</w:t>
      </w:r>
    </w:p>
    <w:p w:rsidR="00F00309" w:rsidRPr="00F00309" w:rsidRDefault="00F00309" w:rsidP="00F00309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F00309">
        <w:rPr>
          <w:kern w:val="1"/>
          <w:sz w:val="28"/>
          <w:szCs w:val="28"/>
        </w:rPr>
        <w:t>Вид практики: учебная практика.</w:t>
      </w:r>
    </w:p>
    <w:p w:rsidR="00F00309" w:rsidRDefault="00F00309" w:rsidP="00F00309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F00309">
        <w:rPr>
          <w:kern w:val="1"/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D13D8E" w:rsidRPr="00745974" w:rsidRDefault="00F71FF6" w:rsidP="00F00309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745974" w:rsidRPr="00745974">
        <w:rPr>
          <w:bCs/>
          <w:sz w:val="28"/>
          <w:szCs w:val="28"/>
        </w:rPr>
        <w:t>учебной (организационно-управленческой)</w:t>
      </w:r>
      <w:r w:rsidR="00745974">
        <w:rPr>
          <w:kern w:val="1"/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745974" w:rsidRPr="00745974">
        <w:rPr>
          <w:kern w:val="1"/>
          <w:sz w:val="28"/>
          <w:szCs w:val="28"/>
        </w:rPr>
        <w:t>организационно-управленческой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 xml:space="preserve">подготовки </w:t>
      </w:r>
      <w:r w:rsidR="000F3C59">
        <w:rPr>
          <w:sz w:val="28"/>
          <w:szCs w:val="28"/>
        </w:rPr>
        <w:t>43</w:t>
      </w:r>
      <w:r w:rsidRPr="00745974">
        <w:rPr>
          <w:sz w:val="28"/>
          <w:szCs w:val="28"/>
        </w:rPr>
        <w:t>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 xml:space="preserve">.02 </w:t>
      </w:r>
      <w:r w:rsidR="000F3C59">
        <w:rPr>
          <w:sz w:val="28"/>
          <w:szCs w:val="28"/>
        </w:rPr>
        <w:t>Туризм</w:t>
      </w:r>
      <w:r w:rsidR="00D13D8E" w:rsidRPr="00745974">
        <w:rPr>
          <w:kern w:val="1"/>
          <w:sz w:val="28"/>
          <w:szCs w:val="28"/>
        </w:rPr>
        <w:t>.</w:t>
      </w:r>
    </w:p>
    <w:p w:rsidR="00696693" w:rsidRPr="007055EE" w:rsidRDefault="00696693" w:rsidP="00696693">
      <w:pPr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</w:t>
      </w:r>
      <w:r w:rsidRPr="00745974">
        <w:rPr>
          <w:bCs/>
          <w:sz w:val="28"/>
          <w:szCs w:val="28"/>
        </w:rPr>
        <w:t>учебной (организационно-управленческой)</w:t>
      </w:r>
      <w:r>
        <w:rPr>
          <w:kern w:val="1"/>
          <w:sz w:val="28"/>
          <w:szCs w:val="28"/>
        </w:rPr>
        <w:t xml:space="preserve"> практики необходимы знания, </w:t>
      </w:r>
      <w:r w:rsidRPr="007055EE">
        <w:rPr>
          <w:kern w:val="1"/>
          <w:sz w:val="28"/>
          <w:szCs w:val="28"/>
        </w:rPr>
        <w:t>умения и навыки, приобретенные в результате освоения дисциплин</w:t>
      </w:r>
      <w:r w:rsidRPr="00913666">
        <w:rPr>
          <w:kern w:val="1"/>
          <w:sz w:val="28"/>
          <w:szCs w:val="28"/>
        </w:rPr>
        <w:t xml:space="preserve"> </w:t>
      </w:r>
      <w:r w:rsidRPr="007055EE">
        <w:rPr>
          <w:kern w:val="1"/>
          <w:sz w:val="28"/>
          <w:szCs w:val="28"/>
        </w:rPr>
        <w:t>следующих</w:t>
      </w:r>
      <w:r>
        <w:rPr>
          <w:kern w:val="1"/>
          <w:sz w:val="28"/>
          <w:szCs w:val="28"/>
        </w:rPr>
        <w:t xml:space="preserve"> модулей</w:t>
      </w:r>
      <w:r w:rsidRPr="007055EE">
        <w:rPr>
          <w:kern w:val="1"/>
          <w:sz w:val="28"/>
          <w:szCs w:val="28"/>
        </w:rPr>
        <w:t>: «</w:t>
      </w:r>
      <w:r>
        <w:rPr>
          <w:kern w:val="1"/>
          <w:sz w:val="28"/>
          <w:szCs w:val="28"/>
        </w:rPr>
        <w:t>Основы управленческой культуры</w:t>
      </w:r>
      <w:r w:rsidRPr="007055EE">
        <w:rPr>
          <w:kern w:val="1"/>
          <w:sz w:val="28"/>
          <w:szCs w:val="28"/>
        </w:rPr>
        <w:t>», «</w:t>
      </w:r>
      <w:r>
        <w:rPr>
          <w:kern w:val="1"/>
          <w:sz w:val="28"/>
          <w:szCs w:val="28"/>
        </w:rPr>
        <w:t>Управление личностью и коллективом</w:t>
      </w:r>
      <w:r w:rsidRPr="007055EE">
        <w:rPr>
          <w:kern w:val="1"/>
          <w:sz w:val="28"/>
          <w:szCs w:val="28"/>
        </w:rPr>
        <w:t>»</w:t>
      </w:r>
      <w:r>
        <w:rPr>
          <w:kern w:val="1"/>
          <w:sz w:val="28"/>
          <w:szCs w:val="28"/>
        </w:rPr>
        <w:t xml:space="preserve">. </w:t>
      </w:r>
    </w:p>
    <w:p w:rsidR="00696693" w:rsidRPr="00745974" w:rsidRDefault="00696693" w:rsidP="00696693">
      <w:pPr>
        <w:ind w:firstLine="709"/>
        <w:jc w:val="both"/>
        <w:rPr>
          <w:rFonts w:ascii="Tahoma" w:hAnsi="Tahoma"/>
          <w:iCs/>
          <w:color w:val="000000"/>
          <w:sz w:val="16"/>
          <w:szCs w:val="16"/>
          <w:lang w:eastAsia="ru-RU"/>
        </w:rPr>
      </w:pPr>
      <w:r>
        <w:rPr>
          <w:sz w:val="28"/>
          <w:szCs w:val="28"/>
        </w:rPr>
        <w:t>Модули</w:t>
      </w:r>
      <w:r w:rsidRPr="007055EE">
        <w:rPr>
          <w:sz w:val="28"/>
          <w:szCs w:val="28"/>
        </w:rPr>
        <w:t xml:space="preserve"> и практики, для которых освоение данн</w:t>
      </w:r>
      <w:r>
        <w:rPr>
          <w:sz w:val="28"/>
          <w:szCs w:val="28"/>
        </w:rPr>
        <w:t xml:space="preserve">ого вида практики </w:t>
      </w:r>
      <w:r w:rsidRPr="007055EE">
        <w:rPr>
          <w:sz w:val="28"/>
          <w:szCs w:val="28"/>
        </w:rPr>
        <w:t>необходимо как предшествующее: «</w:t>
      </w:r>
      <w:r>
        <w:rPr>
          <w:sz w:val="28"/>
          <w:szCs w:val="28"/>
        </w:rPr>
        <w:t>Организация туристской деятельности</w:t>
      </w:r>
      <w:r w:rsidRPr="007055EE">
        <w:rPr>
          <w:sz w:val="28"/>
          <w:szCs w:val="28"/>
        </w:rPr>
        <w:t>», «</w:t>
      </w:r>
      <w:r>
        <w:rPr>
          <w:sz w:val="28"/>
          <w:szCs w:val="28"/>
        </w:rPr>
        <w:t>Организация и развитие туристического бизнес</w:t>
      </w:r>
      <w:r w:rsidRPr="007055EE">
        <w:rPr>
          <w:sz w:val="28"/>
          <w:szCs w:val="28"/>
        </w:rPr>
        <w:t xml:space="preserve">», </w:t>
      </w:r>
      <w:r>
        <w:rPr>
          <w:sz w:val="28"/>
          <w:szCs w:val="28"/>
        </w:rPr>
        <w:t>Производственная</w:t>
      </w:r>
      <w:r w:rsidRPr="007055EE">
        <w:rPr>
          <w:sz w:val="28"/>
          <w:szCs w:val="28"/>
        </w:rPr>
        <w:t xml:space="preserve"> (</w:t>
      </w:r>
      <w:r>
        <w:rPr>
          <w:sz w:val="28"/>
          <w:szCs w:val="28"/>
        </w:rPr>
        <w:t>научно-исследовательская</w:t>
      </w:r>
      <w:r w:rsidRPr="007055EE">
        <w:rPr>
          <w:sz w:val="28"/>
          <w:szCs w:val="28"/>
        </w:rPr>
        <w:t>) практика.</w:t>
      </w:r>
    </w:p>
    <w:p w:rsidR="00A24F05" w:rsidRP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  <w:bookmarkStart w:id="2" w:name="_Hlk16352961"/>
    </w:p>
    <w:p w:rsidR="005313A3" w:rsidRDefault="005313A3" w:rsidP="00BC4D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4B6DF9">
        <w:rPr>
          <w:b/>
          <w:bCs/>
          <w:sz w:val="28"/>
          <w:szCs w:val="28"/>
        </w:rPr>
        <w:t>учебной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</w:t>
      </w:r>
    </w:p>
    <w:p w:rsidR="0005186B" w:rsidRDefault="0005186B" w:rsidP="0005186B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bookmarkStart w:id="3" w:name="_Hlk2518520"/>
      <w:r w:rsidRPr="00896F3E">
        <w:rPr>
          <w:bCs/>
          <w:sz w:val="28"/>
          <w:szCs w:val="28"/>
        </w:rPr>
        <w:t>Учебная (организационно-управленческая)</w:t>
      </w:r>
      <w:r>
        <w:rPr>
          <w:bCs/>
          <w:sz w:val="28"/>
          <w:szCs w:val="28"/>
        </w:rPr>
        <w:t xml:space="preserve"> практика осуществляется </w:t>
      </w:r>
      <w:r w:rsidRPr="005D427F">
        <w:rPr>
          <w:sz w:val="28"/>
          <w:szCs w:val="28"/>
        </w:rPr>
        <w:t xml:space="preserve">дискретно по видам практик в соответствии с учебным планом и графиком учебного процесса. </w:t>
      </w:r>
      <w:r w:rsidRPr="00D946F5">
        <w:rPr>
          <w:sz w:val="28"/>
          <w:szCs w:val="28"/>
        </w:rPr>
        <w:t xml:space="preserve">Способы проведения практики: </w:t>
      </w:r>
      <w:r w:rsidR="00F00309" w:rsidRPr="00F00309">
        <w:rPr>
          <w:sz w:val="28"/>
          <w:szCs w:val="28"/>
        </w:rPr>
        <w:t>выездная; стационарная</w:t>
      </w:r>
      <w:r w:rsidRPr="00D946F5">
        <w:rPr>
          <w:sz w:val="28"/>
          <w:szCs w:val="28"/>
        </w:rPr>
        <w:t>. Выездная практика организуется только при наличии заявления обучающегося.</w:t>
      </w:r>
      <w:r>
        <w:rPr>
          <w:sz w:val="28"/>
          <w:szCs w:val="28"/>
        </w:rPr>
        <w:t xml:space="preserve"> </w:t>
      </w:r>
      <w:r w:rsidRPr="00D946F5">
        <w:rPr>
          <w:sz w:val="28"/>
          <w:szCs w:val="28"/>
        </w:rPr>
        <w:t>Стационарная учебная (организационно-управленческая) практика проводится в структурных подразделениях организаций, соответствующих направлению и профилю подготовки.</w:t>
      </w:r>
    </w:p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bookmarkStart w:id="4" w:name="_Hlk16353023"/>
      <w:bookmarkEnd w:id="2"/>
      <w:bookmarkEnd w:id="3"/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="004B6DF9">
        <w:rPr>
          <w:b/>
          <w:bCs/>
          <w:sz w:val="28"/>
          <w:szCs w:val="28"/>
        </w:rPr>
        <w:t>учебной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  <w:r w:rsidRPr="00A24F05">
        <w:rPr>
          <w:bCs/>
          <w:sz w:val="28"/>
          <w:szCs w:val="28"/>
        </w:rPr>
        <w:t xml:space="preserve"> </w:t>
      </w:r>
    </w:p>
    <w:p w:rsidR="007B5874" w:rsidRDefault="007B5874" w:rsidP="00EF2F18">
      <w:pPr>
        <w:suppressAutoHyphens w:val="0"/>
        <w:ind w:firstLine="709"/>
        <w:jc w:val="both"/>
        <w:rPr>
          <w:bCs/>
          <w:sz w:val="28"/>
          <w:szCs w:val="28"/>
        </w:rPr>
      </w:pPr>
      <w:bookmarkStart w:id="5" w:name="_Hlk2518574"/>
      <w:r w:rsidRPr="007B5874">
        <w:rPr>
          <w:bCs/>
          <w:sz w:val="28"/>
          <w:szCs w:val="28"/>
        </w:rPr>
        <w:t>Учебная (организационно-управленческая) практика осуществляется Университетом на основе договоров с организациями, деятельность которых соответствует профессиональным компетенциям, осваиваемым в рамках ОПОП ВО.</w:t>
      </w:r>
    </w:p>
    <w:p w:rsidR="00896F3E" w:rsidRDefault="00896F3E" w:rsidP="00EF2F18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896F3E">
        <w:rPr>
          <w:bCs/>
          <w:sz w:val="28"/>
          <w:szCs w:val="28"/>
        </w:rPr>
        <w:lastRenderedPageBreak/>
        <w:t>Учебная (организационно-управленческая)</w:t>
      </w:r>
      <w:r>
        <w:rPr>
          <w:bCs/>
          <w:sz w:val="28"/>
          <w:szCs w:val="28"/>
        </w:rPr>
        <w:t xml:space="preserve"> </w:t>
      </w:r>
      <w:r w:rsidRPr="001D46FA">
        <w:rPr>
          <w:color w:val="000000"/>
          <w:sz w:val="28"/>
          <w:szCs w:val="28"/>
        </w:rPr>
        <w:t xml:space="preserve">практика </w:t>
      </w:r>
      <w:r w:rsidRPr="00650458">
        <w:rPr>
          <w:color w:val="000000"/>
          <w:sz w:val="28"/>
          <w:szCs w:val="28"/>
        </w:rPr>
        <w:t xml:space="preserve">осуществляется </w:t>
      </w:r>
      <w:r w:rsidR="005D427F" w:rsidRPr="005D427F">
        <w:rPr>
          <w:color w:val="000000"/>
          <w:sz w:val="28"/>
          <w:szCs w:val="28"/>
        </w:rPr>
        <w:t>в туроператорских, турагентских компаниях, на гостиничных предприятиях всех организационно-правовых форм. Местом прохождения практики могут быть различные отделы компании.</w:t>
      </w:r>
    </w:p>
    <w:p w:rsidR="00EF2F18" w:rsidRDefault="00EF2F18" w:rsidP="00A40AB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</w:t>
      </w:r>
      <w:r w:rsidR="00093D8F">
        <w:rPr>
          <w:bCs/>
          <w:iCs/>
          <w:sz w:val="28"/>
          <w:szCs w:val="28"/>
        </w:rPr>
        <w:t xml:space="preserve">осуществляется </w:t>
      </w:r>
      <w:r w:rsidR="00802D39">
        <w:rPr>
          <w:bCs/>
          <w:iCs/>
          <w:sz w:val="28"/>
          <w:szCs w:val="28"/>
        </w:rPr>
        <w:t>в</w:t>
      </w:r>
      <w:r w:rsidR="00093D8F">
        <w:rPr>
          <w:bCs/>
          <w:iCs/>
          <w:sz w:val="28"/>
          <w:szCs w:val="28"/>
        </w:rPr>
        <w:t xml:space="preserve"> </w:t>
      </w:r>
      <w:r w:rsidR="00A67DDA">
        <w:rPr>
          <w:bCs/>
          <w:iCs/>
          <w:sz w:val="28"/>
          <w:szCs w:val="28"/>
        </w:rPr>
        <w:t>4 и 6</w:t>
      </w:r>
      <w:r w:rsidR="007055EE" w:rsidRPr="00D44329">
        <w:rPr>
          <w:bCs/>
          <w:sz w:val="28"/>
          <w:szCs w:val="28"/>
        </w:rPr>
        <w:t xml:space="preserve"> семестр</w:t>
      </w:r>
      <w:r w:rsidR="00A67DDA">
        <w:rPr>
          <w:bCs/>
          <w:sz w:val="28"/>
          <w:szCs w:val="28"/>
        </w:rPr>
        <w:t>ах</w:t>
      </w:r>
      <w:r w:rsidRPr="009967C3">
        <w:rPr>
          <w:bCs/>
          <w:iCs/>
          <w:sz w:val="28"/>
          <w:szCs w:val="28"/>
        </w:rPr>
        <w:t xml:space="preserve"> в соответствии с учебным планом и графиком учебного процесса ОПОП ВО </w:t>
      </w:r>
      <w:r w:rsidR="007055EE">
        <w:rPr>
          <w:iCs/>
          <w:spacing w:val="-2"/>
          <w:sz w:val="28"/>
          <w:szCs w:val="28"/>
        </w:rPr>
        <w:t>бакалавриата</w:t>
      </w:r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</w:t>
      </w:r>
      <w:r w:rsidR="00AF5F85" w:rsidRPr="009967C3">
        <w:rPr>
          <w:bCs/>
          <w:iCs/>
          <w:sz w:val="28"/>
          <w:szCs w:val="28"/>
        </w:rPr>
        <w:t xml:space="preserve">подготовки </w:t>
      </w:r>
      <w:r w:rsidR="00171C97">
        <w:rPr>
          <w:sz w:val="28"/>
          <w:szCs w:val="28"/>
        </w:rPr>
        <w:t>43</w:t>
      </w:r>
      <w:r w:rsidRPr="009967C3">
        <w:rPr>
          <w:rFonts w:hint="eastAsia"/>
          <w:sz w:val="28"/>
          <w:szCs w:val="28"/>
        </w:rPr>
        <w:t>.0</w:t>
      </w:r>
      <w:r w:rsidR="007055EE"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 w:rsidR="00AF5F85" w:rsidRPr="009967C3">
        <w:rPr>
          <w:sz w:val="28"/>
          <w:szCs w:val="28"/>
        </w:rPr>
        <w:t>«</w:t>
      </w:r>
      <w:r w:rsidR="00171C97">
        <w:rPr>
          <w:sz w:val="28"/>
          <w:szCs w:val="28"/>
        </w:rPr>
        <w:t>Туризм</w:t>
      </w:r>
      <w:r w:rsidR="00AF5F85" w:rsidRPr="009967C3">
        <w:rPr>
          <w:sz w:val="28"/>
          <w:szCs w:val="28"/>
        </w:rPr>
        <w:t>»</w:t>
      </w:r>
      <w:r w:rsidRPr="009967C3">
        <w:rPr>
          <w:sz w:val="28"/>
          <w:szCs w:val="28"/>
        </w:rPr>
        <w:t>.</w:t>
      </w:r>
    </w:p>
    <w:p w:rsidR="009967C3" w:rsidRPr="009967C3" w:rsidRDefault="007B5874" w:rsidP="00A40AB0">
      <w:pPr>
        <w:tabs>
          <w:tab w:val="right" w:leader="underscore" w:pos="9356"/>
        </w:tabs>
        <w:ind w:firstLine="709"/>
        <w:jc w:val="both"/>
        <w:rPr>
          <w:bCs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="009967C3" w:rsidRPr="007B5874">
        <w:rPr>
          <w:sz w:val="28"/>
          <w:szCs w:val="28"/>
        </w:rPr>
        <w:t>.</w:t>
      </w:r>
    </w:p>
    <w:bookmarkEnd w:id="5"/>
    <w:p w:rsidR="005313A3" w:rsidRPr="009967C3" w:rsidRDefault="005313A3" w:rsidP="00A40AB0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/>
          <w:sz w:val="16"/>
          <w:szCs w:val="16"/>
        </w:rPr>
      </w:pPr>
    </w:p>
    <w:p w:rsidR="0001067E" w:rsidRPr="009967C3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bookmarkStart w:id="6" w:name="_Hlk16353154"/>
      <w:bookmarkEnd w:id="4"/>
      <w:r w:rsidRPr="009967C3">
        <w:rPr>
          <w:b/>
          <w:bCs/>
          <w:sz w:val="28"/>
          <w:szCs w:val="28"/>
        </w:rPr>
        <w:t>6</w:t>
      </w:r>
      <w:r w:rsidR="0001067E" w:rsidRPr="009967C3">
        <w:rPr>
          <w:b/>
          <w:bCs/>
          <w:sz w:val="28"/>
          <w:szCs w:val="28"/>
        </w:rPr>
        <w:t xml:space="preserve">. Объём </w:t>
      </w:r>
      <w:r w:rsidR="004B6DF9" w:rsidRPr="009967C3">
        <w:rPr>
          <w:b/>
          <w:bCs/>
          <w:sz w:val="28"/>
          <w:szCs w:val="28"/>
        </w:rPr>
        <w:t>учебной (организационно-управленческой)</w:t>
      </w:r>
      <w:r w:rsidR="0001067E" w:rsidRPr="009967C3">
        <w:rPr>
          <w:b/>
          <w:bCs/>
          <w:sz w:val="28"/>
          <w:szCs w:val="28"/>
        </w:rPr>
        <w:t xml:space="preserve"> практики и её продолжительность</w:t>
      </w:r>
    </w:p>
    <w:p w:rsidR="00A67DDA" w:rsidRPr="00A24F05" w:rsidRDefault="00A67DDA" w:rsidP="00A67DDA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967C3">
        <w:rPr>
          <w:sz w:val="28"/>
          <w:szCs w:val="28"/>
        </w:rPr>
        <w:t xml:space="preserve">Общий объём практики составляет </w:t>
      </w:r>
      <w:r>
        <w:rPr>
          <w:sz w:val="28"/>
          <w:szCs w:val="28"/>
        </w:rPr>
        <w:t>9</w:t>
      </w:r>
      <w:r w:rsidRPr="009967C3">
        <w:rPr>
          <w:sz w:val="28"/>
          <w:szCs w:val="28"/>
        </w:rPr>
        <w:t xml:space="preserve"> зачетн</w:t>
      </w:r>
      <w:r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</w:t>
      </w:r>
      <w:r>
        <w:rPr>
          <w:sz w:val="28"/>
          <w:szCs w:val="28"/>
        </w:rPr>
        <w:t xml:space="preserve"> (3 зачетных единиц в 4 семестре и 6 зачетных единиц в 4 семестре)</w:t>
      </w:r>
      <w:r w:rsidRPr="00A24F05">
        <w:rPr>
          <w:sz w:val="28"/>
          <w:szCs w:val="28"/>
        </w:rPr>
        <w:t>.</w:t>
      </w:r>
    </w:p>
    <w:p w:rsidR="00A67DDA" w:rsidRDefault="00A67DDA" w:rsidP="00A67DDA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932675"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ь (</w:t>
      </w:r>
      <w:r w:rsidR="00932675">
        <w:rPr>
          <w:sz w:val="28"/>
          <w:szCs w:val="28"/>
        </w:rPr>
        <w:t>2</w:t>
      </w:r>
      <w:r>
        <w:rPr>
          <w:sz w:val="28"/>
          <w:szCs w:val="28"/>
        </w:rPr>
        <w:t xml:space="preserve"> недел</w:t>
      </w:r>
      <w:r w:rsidR="00932675">
        <w:rPr>
          <w:sz w:val="28"/>
          <w:szCs w:val="28"/>
        </w:rPr>
        <w:t>и</w:t>
      </w:r>
      <w:r>
        <w:rPr>
          <w:sz w:val="28"/>
          <w:szCs w:val="28"/>
        </w:rPr>
        <w:t xml:space="preserve"> в </w:t>
      </w:r>
      <w:r w:rsidR="00932675">
        <w:rPr>
          <w:sz w:val="28"/>
          <w:szCs w:val="28"/>
        </w:rPr>
        <w:t>4</w:t>
      </w:r>
      <w:r>
        <w:rPr>
          <w:sz w:val="28"/>
          <w:szCs w:val="28"/>
        </w:rPr>
        <w:t xml:space="preserve"> семестре и </w:t>
      </w:r>
      <w:r w:rsidR="00932675">
        <w:rPr>
          <w:sz w:val="28"/>
          <w:szCs w:val="28"/>
        </w:rPr>
        <w:t>4</w:t>
      </w:r>
      <w:r>
        <w:rPr>
          <w:sz w:val="28"/>
          <w:szCs w:val="28"/>
        </w:rPr>
        <w:t xml:space="preserve"> недел</w:t>
      </w:r>
      <w:r w:rsidR="00932675">
        <w:rPr>
          <w:sz w:val="28"/>
          <w:szCs w:val="28"/>
        </w:rPr>
        <w:t>и</w:t>
      </w:r>
      <w:r>
        <w:rPr>
          <w:sz w:val="28"/>
          <w:szCs w:val="28"/>
        </w:rPr>
        <w:t xml:space="preserve"> в </w:t>
      </w:r>
      <w:r w:rsidR="00932675">
        <w:rPr>
          <w:sz w:val="28"/>
          <w:szCs w:val="28"/>
        </w:rPr>
        <w:t>6</w:t>
      </w:r>
      <w:r>
        <w:rPr>
          <w:sz w:val="28"/>
          <w:szCs w:val="28"/>
        </w:rPr>
        <w:t xml:space="preserve"> семестре)</w:t>
      </w:r>
      <w:r w:rsidRPr="00A24F05">
        <w:rPr>
          <w:sz w:val="28"/>
          <w:szCs w:val="28"/>
        </w:rPr>
        <w:t>.</w:t>
      </w:r>
    </w:p>
    <w:p w:rsidR="00932675" w:rsidRDefault="00932675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5313A3" w:rsidRPr="00A24F05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bookmarkStart w:id="7" w:name="_Hlk16353241"/>
      <w:bookmarkEnd w:id="6"/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F43806">
        <w:rPr>
          <w:b/>
          <w:bCs/>
          <w:sz w:val="28"/>
          <w:szCs w:val="28"/>
        </w:rPr>
        <w:t>учебной (организационно-управленческой</w:t>
      </w:r>
      <w:r w:rsidR="00F43806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F43806">
        <w:rPr>
          <w:b/>
          <w:bCs/>
          <w:sz w:val="28"/>
          <w:szCs w:val="28"/>
        </w:rPr>
        <w:t>учебной (организационно-управленческой</w:t>
      </w:r>
      <w:r w:rsidR="00F43806" w:rsidRPr="00A24F05">
        <w:rPr>
          <w:b/>
          <w:bCs/>
          <w:sz w:val="28"/>
          <w:szCs w:val="28"/>
        </w:rPr>
        <w:t>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932675" w:rsidRDefault="00932675" w:rsidP="0093267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>трудоемкость учебной (организационно-управленческой)</w:t>
      </w:r>
      <w:r w:rsidRPr="001B2FA4">
        <w:rPr>
          <w:bCs/>
          <w:sz w:val="28"/>
          <w:szCs w:val="28"/>
        </w:rPr>
        <w:t xml:space="preserve"> практики составляет </w:t>
      </w:r>
      <w:r>
        <w:rPr>
          <w:sz w:val="28"/>
          <w:szCs w:val="28"/>
        </w:rPr>
        <w:t>9</w:t>
      </w:r>
      <w:r w:rsidRPr="009967C3">
        <w:rPr>
          <w:sz w:val="28"/>
          <w:szCs w:val="28"/>
        </w:rPr>
        <w:t xml:space="preserve"> зачетн</w:t>
      </w:r>
      <w:r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</w:t>
      </w:r>
      <w:r w:rsidRPr="001B2FA4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324</w:t>
      </w:r>
      <w:r w:rsidRPr="001B2FA4">
        <w:rPr>
          <w:bCs/>
          <w:sz w:val="28"/>
          <w:szCs w:val="28"/>
        </w:rPr>
        <w:t xml:space="preserve"> час</w:t>
      </w:r>
      <w:r>
        <w:rPr>
          <w:bCs/>
          <w:sz w:val="28"/>
          <w:szCs w:val="28"/>
        </w:rPr>
        <w:t>а (108 часов – в 4 семестре и 216 часов – в 6 семестре)</w:t>
      </w:r>
      <w:r w:rsidRPr="001B2FA4">
        <w:rPr>
          <w:bCs/>
          <w:sz w:val="28"/>
          <w:szCs w:val="28"/>
        </w:rPr>
        <w:t>.</w:t>
      </w:r>
    </w:p>
    <w:p w:rsidR="00AA3A55" w:rsidRDefault="00AA3A55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bookmarkStart w:id="8" w:name="_Hlk16353804"/>
      <w:bookmarkEnd w:id="7"/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7A0021" w:rsidTr="00B307F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7A0021" w:rsidTr="00B307F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786D1C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0338E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932675" w:rsidTr="00B20F3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2675" w:rsidRPr="0050338E" w:rsidRDefault="00932675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950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2675" w:rsidRPr="0050338E" w:rsidRDefault="00932675" w:rsidP="0093267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 семестр</w:t>
            </w:r>
          </w:p>
        </w:tc>
      </w:tr>
      <w:tr w:rsidR="007A0021" w:rsidTr="00B307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7A0021" w:rsidTr="00B307FB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lastRenderedPageBreak/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бакалавра,</w:t>
            </w:r>
            <w:r w:rsidRPr="0050338E">
              <w:t xml:space="preserve"> описание деятельности организации, демонстрационный материал</w:t>
            </w:r>
          </w:p>
        </w:tc>
      </w:tr>
      <w:tr w:rsidR="007A0021" w:rsidTr="00B307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D833B4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D833B4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D833B4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Pr="00CA5FAC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7A0021" w:rsidTr="00B307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  <w:tr w:rsidR="00932675" w:rsidTr="00B966E2">
        <w:trPr>
          <w:trHeight w:val="23"/>
        </w:trPr>
        <w:tc>
          <w:tcPr>
            <w:tcW w:w="1009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2675" w:rsidRPr="0050338E" w:rsidRDefault="00932675" w:rsidP="0093267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 семестр</w:t>
            </w:r>
          </w:p>
        </w:tc>
      </w:tr>
      <w:tr w:rsidR="00FA7FC5" w:rsidRPr="0050338E" w:rsidTr="000950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FA7FC5" w:rsidRPr="0050338E" w:rsidTr="0009503E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бакалавра,</w:t>
            </w:r>
            <w:r w:rsidRPr="0050338E">
              <w:t xml:space="preserve"> описание деятельности организации, демонстрационный материал</w:t>
            </w:r>
          </w:p>
        </w:tc>
      </w:tr>
      <w:tr w:rsidR="00FA7FC5" w:rsidRPr="00CA5FAC" w:rsidTr="000950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D833B4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D833B4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D833B4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A7FC5" w:rsidRPr="00CA5FAC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FA7FC5" w:rsidRPr="0050338E" w:rsidTr="000950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01067E" w:rsidRPr="005D72C5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B01C92">
        <w:rPr>
          <w:b/>
          <w:bCs/>
          <w:sz w:val="28"/>
          <w:szCs w:val="28"/>
        </w:rPr>
        <w:t>учебной (организационно-управленческой</w:t>
      </w:r>
      <w:r w:rsidR="00B01C92" w:rsidRPr="00A24F05">
        <w:rPr>
          <w:b/>
          <w:bCs/>
          <w:sz w:val="28"/>
          <w:szCs w:val="28"/>
        </w:rPr>
        <w:t>)</w:t>
      </w:r>
      <w:r w:rsidR="00905068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296113" w:rsidRDefault="0082148A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Практика </w:t>
      </w:r>
      <w:r w:rsidR="00D44329">
        <w:rPr>
          <w:bCs/>
          <w:sz w:val="28"/>
          <w:szCs w:val="28"/>
        </w:rPr>
        <w:t>бакалавров</w:t>
      </w:r>
      <w:r>
        <w:rPr>
          <w:bCs/>
          <w:sz w:val="28"/>
          <w:szCs w:val="28"/>
        </w:rPr>
        <w:t xml:space="preserve"> проводится в рамках общей концепции </w:t>
      </w:r>
      <w:r w:rsidR="00D44329">
        <w:rPr>
          <w:bCs/>
          <w:sz w:val="28"/>
          <w:szCs w:val="28"/>
        </w:rPr>
        <w:t>бакалаврской</w:t>
      </w:r>
      <w:r>
        <w:rPr>
          <w:bCs/>
          <w:sz w:val="28"/>
          <w:szCs w:val="28"/>
        </w:rPr>
        <w:t xml:space="preserve"> </w:t>
      </w:r>
      <w:r w:rsidRPr="00982F1C">
        <w:rPr>
          <w:bCs/>
          <w:sz w:val="28"/>
          <w:szCs w:val="28"/>
        </w:rPr>
        <w:t>подготовки. Основная идея практики, которую должно обеспечить ее содержание</w:t>
      </w:r>
      <w:r w:rsidR="00982F1C" w:rsidRPr="00982F1C">
        <w:rPr>
          <w:bCs/>
          <w:sz w:val="28"/>
          <w:szCs w:val="28"/>
        </w:rPr>
        <w:t>,</w:t>
      </w:r>
      <w:r w:rsidRPr="00982F1C">
        <w:rPr>
          <w:bCs/>
          <w:sz w:val="28"/>
          <w:szCs w:val="28"/>
        </w:rPr>
        <w:t xml:space="preserve"> </w:t>
      </w:r>
      <w:r w:rsidR="00982F1C" w:rsidRPr="00982F1C">
        <w:rPr>
          <w:bCs/>
          <w:sz w:val="28"/>
          <w:szCs w:val="28"/>
        </w:rPr>
        <w:t>з</w:t>
      </w:r>
      <w:r w:rsidRPr="00982F1C">
        <w:rPr>
          <w:bCs/>
          <w:sz w:val="28"/>
          <w:szCs w:val="28"/>
        </w:rPr>
        <w:t xml:space="preserve">аключается в формировании </w:t>
      </w:r>
      <w:r w:rsidR="009D2923" w:rsidRPr="007F2ACA">
        <w:rPr>
          <w:kern w:val="1"/>
          <w:sz w:val="28"/>
          <w:szCs w:val="28"/>
        </w:rPr>
        <w:t>и развити</w:t>
      </w:r>
      <w:r w:rsidR="009D2923">
        <w:rPr>
          <w:kern w:val="1"/>
          <w:sz w:val="28"/>
          <w:szCs w:val="28"/>
        </w:rPr>
        <w:t>и</w:t>
      </w:r>
      <w:r w:rsidR="009D2923" w:rsidRPr="007F2ACA">
        <w:rPr>
          <w:kern w:val="1"/>
          <w:sz w:val="28"/>
          <w:szCs w:val="28"/>
        </w:rPr>
        <w:t xml:space="preserve"> общекультурных, общепрофессиональных и профессиональных компетенций в процессе выполнения организационно-управленческой деятельности в рамках конкретных трудовых функций</w:t>
      </w:r>
      <w:r w:rsidR="009D2923">
        <w:rPr>
          <w:bCs/>
          <w:sz w:val="28"/>
          <w:szCs w:val="28"/>
        </w:rPr>
        <w:t xml:space="preserve">, направленных на </w:t>
      </w:r>
      <w:r w:rsidR="004B5BBA">
        <w:rPr>
          <w:bCs/>
          <w:sz w:val="28"/>
          <w:szCs w:val="28"/>
        </w:rPr>
        <w:t>приобретение</w:t>
      </w:r>
      <w:r w:rsidR="009D2923" w:rsidRPr="004B5BBA">
        <w:rPr>
          <w:bCs/>
          <w:sz w:val="28"/>
          <w:szCs w:val="28"/>
        </w:rPr>
        <w:t xml:space="preserve"> </w:t>
      </w:r>
      <w:r w:rsidR="009D2923" w:rsidRPr="004B5BBA">
        <w:rPr>
          <w:color w:val="000000"/>
          <w:sz w:val="28"/>
          <w:szCs w:val="28"/>
        </w:rPr>
        <w:t>навыков поиска, анализа и использования нормативных и правовых документов</w:t>
      </w:r>
      <w:r w:rsidR="004B5BBA">
        <w:rPr>
          <w:color w:val="000000"/>
          <w:sz w:val="28"/>
          <w:szCs w:val="28"/>
        </w:rPr>
        <w:t>,</w:t>
      </w:r>
      <w:r w:rsidR="009D2923" w:rsidRPr="004B5BBA">
        <w:rPr>
          <w:color w:val="000000"/>
          <w:sz w:val="28"/>
          <w:szCs w:val="28"/>
        </w:rPr>
        <w:t xml:space="preserve"> </w:t>
      </w:r>
      <w:r w:rsidR="004B5BBA">
        <w:rPr>
          <w:color w:val="000000"/>
          <w:sz w:val="28"/>
          <w:szCs w:val="28"/>
        </w:rPr>
        <w:t>навыков</w:t>
      </w:r>
      <w:r w:rsidR="004B5BBA" w:rsidRPr="004B5BBA">
        <w:rPr>
          <w:color w:val="000000"/>
          <w:sz w:val="28"/>
          <w:szCs w:val="28"/>
        </w:rPr>
        <w:t xml:space="preserve"> документального оформления решений в управлении </w:t>
      </w:r>
      <w:r w:rsidR="009D2923" w:rsidRPr="004B5BBA">
        <w:rPr>
          <w:color w:val="000000"/>
          <w:sz w:val="28"/>
          <w:szCs w:val="28"/>
        </w:rPr>
        <w:t>в своей профессиональной деятельности</w:t>
      </w:r>
      <w:r w:rsidR="005D72C5">
        <w:rPr>
          <w:color w:val="000000"/>
          <w:sz w:val="28"/>
          <w:szCs w:val="28"/>
        </w:rPr>
        <w:t>.</w:t>
      </w:r>
      <w:r w:rsidR="009D2923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>Кроме того, она способствует процессу</w:t>
      </w:r>
      <w:r w:rsidR="004B5BBA" w:rsidRPr="00982F1C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 xml:space="preserve">социализации личности </w:t>
      </w:r>
      <w:r w:rsidR="009D2923">
        <w:rPr>
          <w:bCs/>
          <w:sz w:val="28"/>
          <w:szCs w:val="28"/>
        </w:rPr>
        <w:t>бакалавра</w:t>
      </w:r>
      <w:r w:rsidR="00654FDC" w:rsidRPr="00982F1C">
        <w:rPr>
          <w:bCs/>
          <w:sz w:val="28"/>
          <w:szCs w:val="28"/>
        </w:rPr>
        <w:t>, усвоению общественных норм, а также формированию персональной</w:t>
      </w:r>
      <w:r w:rsidR="00654FDC">
        <w:rPr>
          <w:bCs/>
          <w:sz w:val="28"/>
          <w:szCs w:val="28"/>
        </w:rPr>
        <w:t xml:space="preserve"> деловой культуры </w:t>
      </w:r>
      <w:r w:rsidR="004B5BBA">
        <w:rPr>
          <w:bCs/>
          <w:sz w:val="28"/>
          <w:szCs w:val="28"/>
        </w:rPr>
        <w:t xml:space="preserve">и </w:t>
      </w:r>
      <w:r w:rsidR="004B5BBA" w:rsidRPr="00861B93">
        <w:rPr>
          <w:sz w:val="28"/>
          <w:szCs w:val="28"/>
        </w:rPr>
        <w:t>осмыслени</w:t>
      </w:r>
      <w:r w:rsidR="004B5BBA">
        <w:rPr>
          <w:sz w:val="28"/>
          <w:szCs w:val="28"/>
        </w:rPr>
        <w:t>ю</w:t>
      </w:r>
      <w:r w:rsidR="004B5BBA" w:rsidRPr="00861B93">
        <w:rPr>
          <w:sz w:val="28"/>
          <w:szCs w:val="28"/>
        </w:rPr>
        <w:t xml:space="preserve"> содержания профессии менеджера</w:t>
      </w:r>
      <w:r w:rsidR="007B5874">
        <w:rPr>
          <w:sz w:val="28"/>
          <w:szCs w:val="28"/>
        </w:rPr>
        <w:t xml:space="preserve"> в индустрии туризма или гостеприимства</w:t>
      </w:r>
      <w:r w:rsidR="004B5BBA" w:rsidRPr="00861B93">
        <w:rPr>
          <w:sz w:val="28"/>
          <w:szCs w:val="28"/>
        </w:rPr>
        <w:t xml:space="preserve">, ее особенностей и отличий от других профессий </w:t>
      </w:r>
      <w:r w:rsidR="00654FDC">
        <w:rPr>
          <w:bCs/>
          <w:sz w:val="28"/>
          <w:szCs w:val="28"/>
        </w:rPr>
        <w:t xml:space="preserve">будущих </w:t>
      </w:r>
      <w:r w:rsidR="009D2923">
        <w:rPr>
          <w:bCs/>
          <w:sz w:val="28"/>
          <w:szCs w:val="28"/>
        </w:rPr>
        <w:t>бакалавров</w:t>
      </w:r>
      <w:r w:rsidR="00654FDC">
        <w:rPr>
          <w:bCs/>
          <w:sz w:val="28"/>
          <w:szCs w:val="28"/>
        </w:rPr>
        <w:t>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>и, 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982F1C" w:rsidRPr="009843FB" w:rsidRDefault="00982F1C" w:rsidP="00A40AB0">
      <w:pPr>
        <w:tabs>
          <w:tab w:val="num" w:pos="1429"/>
        </w:tabs>
        <w:suppressAutoHyphens w:val="0"/>
        <w:ind w:firstLine="720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Основной этап предполагает выполнение </w:t>
      </w:r>
      <w:r w:rsidR="00C467CF">
        <w:rPr>
          <w:bCs/>
          <w:sz w:val="28"/>
          <w:szCs w:val="28"/>
        </w:rPr>
        <w:t>бакалаврами</w:t>
      </w:r>
      <w:r>
        <w:rPr>
          <w:bCs/>
          <w:sz w:val="28"/>
          <w:szCs w:val="28"/>
        </w:rPr>
        <w:t xml:space="preserve"> работы, направленной на решение задач, обусловленных целями практики. Среди задач можно выделить следующие: </w:t>
      </w:r>
      <w:r w:rsidRPr="007874E0">
        <w:rPr>
          <w:bCs/>
          <w:sz w:val="28"/>
          <w:szCs w:val="28"/>
        </w:rPr>
        <w:t>ознакомление с</w:t>
      </w:r>
      <w:r w:rsidR="009F5AA3">
        <w:rPr>
          <w:bCs/>
          <w:sz w:val="28"/>
          <w:szCs w:val="28"/>
        </w:rPr>
        <w:t xml:space="preserve"> миссией, целями, направлениями деятельности организации;</w:t>
      </w:r>
      <w:r w:rsidRPr="007874E0">
        <w:rPr>
          <w:bCs/>
          <w:sz w:val="28"/>
          <w:szCs w:val="28"/>
        </w:rPr>
        <w:t xml:space="preserve"> </w:t>
      </w:r>
      <w:r w:rsidR="009F5AA3" w:rsidRPr="00861B93">
        <w:rPr>
          <w:sz w:val="28"/>
          <w:szCs w:val="28"/>
        </w:rPr>
        <w:t>изучение законодательных актов, регулирующих деятельность организации;</w:t>
      </w:r>
      <w:r w:rsidR="009F5AA3">
        <w:rPr>
          <w:sz w:val="28"/>
          <w:szCs w:val="28"/>
        </w:rPr>
        <w:t xml:space="preserve"> ознакомление с </w:t>
      </w:r>
      <w:r w:rsidRPr="007874E0">
        <w:rPr>
          <w:bCs/>
          <w:sz w:val="28"/>
          <w:szCs w:val="28"/>
        </w:rPr>
        <w:t xml:space="preserve">системой управления организацией, </w:t>
      </w:r>
      <w:r w:rsidRPr="009843FB">
        <w:rPr>
          <w:bCs/>
          <w:sz w:val="28"/>
          <w:szCs w:val="28"/>
        </w:rPr>
        <w:t xml:space="preserve">структурой и функциями основных служб, с материально-технической базой и правовым обеспечением процессов организационно-управленческой деятельности; </w:t>
      </w:r>
      <w:r w:rsidR="00FC6B05" w:rsidRPr="009843FB">
        <w:rPr>
          <w:spacing w:val="-6"/>
          <w:sz w:val="28"/>
          <w:szCs w:val="28"/>
        </w:rPr>
        <w:t xml:space="preserve">изучение </w:t>
      </w:r>
      <w:r w:rsidR="0004187E" w:rsidRPr="009843FB">
        <w:rPr>
          <w:sz w:val="28"/>
          <w:szCs w:val="28"/>
        </w:rPr>
        <w:t>условий труда, организации рабочих мест</w:t>
      </w:r>
      <w:r w:rsidR="00FC6B05" w:rsidRPr="009843FB">
        <w:rPr>
          <w:spacing w:val="-6"/>
          <w:sz w:val="28"/>
          <w:szCs w:val="28"/>
        </w:rPr>
        <w:t>, функций и должностных обязанностей персонала</w:t>
      </w:r>
      <w:r w:rsidR="0004187E" w:rsidRPr="009843FB">
        <w:rPr>
          <w:spacing w:val="-6"/>
          <w:sz w:val="28"/>
          <w:szCs w:val="28"/>
        </w:rPr>
        <w:t xml:space="preserve">, а также </w:t>
      </w:r>
      <w:r w:rsidR="0004187E" w:rsidRPr="009843FB">
        <w:rPr>
          <w:sz w:val="28"/>
          <w:szCs w:val="28"/>
        </w:rPr>
        <w:t xml:space="preserve">критериев и показателей оценки результативности деятельности подразделения и работников; </w:t>
      </w:r>
      <w:r w:rsidR="003A38AB" w:rsidRPr="009843FB">
        <w:rPr>
          <w:sz w:val="28"/>
          <w:szCs w:val="28"/>
        </w:rPr>
        <w:t>изучение локальных нормативных документов по вопросам управления в организации.</w:t>
      </w:r>
    </w:p>
    <w:p w:rsidR="0005381B" w:rsidRPr="009843FB" w:rsidRDefault="0005381B" w:rsidP="00A40AB0">
      <w:pPr>
        <w:ind w:firstLine="720"/>
        <w:jc w:val="both"/>
        <w:rPr>
          <w:sz w:val="28"/>
          <w:szCs w:val="28"/>
        </w:rPr>
      </w:pPr>
      <w:r w:rsidRPr="009843FB">
        <w:rPr>
          <w:sz w:val="28"/>
          <w:szCs w:val="28"/>
        </w:rPr>
        <w:t xml:space="preserve">Составной частью работы, проделанной на основном этапе во 2 семестре, должно быть изучение содержания деятельности менеджера организации (подразделения, отдела), под непосредственным руководством которого бакалавр проходит практику: наличие должностной инструкции и качество ее разработки (соответствие требованиям, предъявляемым к должностным инструкциям); основные функции менеджера и их содержание; основные виды, сроки подготовки менеджером плановой и отчетной документации; характер и источники информации, необходимой для подготовки плановой и отчетной документации; </w:t>
      </w:r>
      <w:r w:rsidRPr="009843FB">
        <w:rPr>
          <w:spacing w:val="-6"/>
          <w:sz w:val="28"/>
          <w:szCs w:val="28"/>
        </w:rPr>
        <w:t>критерии и показатели оценки результатов деятельности менеджера;</w:t>
      </w:r>
      <w:r w:rsidR="009843FB" w:rsidRPr="009843FB">
        <w:rPr>
          <w:sz w:val="28"/>
          <w:szCs w:val="28"/>
        </w:rPr>
        <w:t xml:space="preserve"> </w:t>
      </w:r>
      <w:r w:rsidRPr="009843FB">
        <w:rPr>
          <w:sz w:val="28"/>
          <w:szCs w:val="28"/>
        </w:rPr>
        <w:t>организация, интенсивность и условия труда менеджера.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9843FB">
        <w:rPr>
          <w:bCs/>
          <w:sz w:val="28"/>
          <w:szCs w:val="28"/>
        </w:rPr>
        <w:t xml:space="preserve">На заключительном этапе </w:t>
      </w:r>
      <w:r w:rsidR="003A38AB" w:rsidRPr="009843FB">
        <w:rPr>
          <w:bCs/>
          <w:sz w:val="28"/>
          <w:szCs w:val="28"/>
        </w:rPr>
        <w:t>бакалавр</w:t>
      </w:r>
      <w:r w:rsidRPr="009843FB">
        <w:rPr>
          <w:bCs/>
          <w:sz w:val="28"/>
          <w:szCs w:val="28"/>
        </w:rPr>
        <w:t xml:space="preserve"> обобщает и анализ</w:t>
      </w:r>
      <w:r>
        <w:rPr>
          <w:bCs/>
          <w:sz w:val="28"/>
          <w:szCs w:val="28"/>
        </w:rPr>
        <w:t>ирует</w:t>
      </w:r>
      <w:r w:rsidRPr="007874E0">
        <w:rPr>
          <w:bCs/>
          <w:sz w:val="28"/>
          <w:szCs w:val="28"/>
        </w:rPr>
        <w:t xml:space="preserve"> материал</w:t>
      </w:r>
      <w:r>
        <w:rPr>
          <w:bCs/>
          <w:sz w:val="28"/>
          <w:szCs w:val="28"/>
        </w:rPr>
        <w:t>ы</w:t>
      </w:r>
      <w:r w:rsidRPr="007874E0">
        <w:rPr>
          <w:bCs/>
          <w:sz w:val="28"/>
          <w:szCs w:val="28"/>
        </w:rPr>
        <w:t>, документаци</w:t>
      </w:r>
      <w:r>
        <w:rPr>
          <w:bCs/>
          <w:sz w:val="28"/>
          <w:szCs w:val="28"/>
        </w:rPr>
        <w:t xml:space="preserve">ю, оформляет отчет </w:t>
      </w:r>
      <w:r w:rsidRPr="007874E0">
        <w:rPr>
          <w:bCs/>
          <w:sz w:val="28"/>
          <w:szCs w:val="28"/>
        </w:rPr>
        <w:t>по практике</w:t>
      </w:r>
      <w:r>
        <w:rPr>
          <w:bCs/>
          <w:sz w:val="28"/>
          <w:szCs w:val="28"/>
        </w:rPr>
        <w:t>, участвует в конференции по защите результатов практики.</w:t>
      </w:r>
    </w:p>
    <w:p w:rsidR="00654FDC" w:rsidRDefault="00654FD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Конкретное содержание практики планируется научным руководителем, отражается в индивидуальном задании на </w:t>
      </w:r>
      <w:r w:rsidR="006464D5" w:rsidRPr="00982F1C">
        <w:rPr>
          <w:bCs/>
          <w:sz w:val="28"/>
          <w:szCs w:val="28"/>
        </w:rPr>
        <w:t>организационно-управленческую</w:t>
      </w:r>
      <w:r>
        <w:rPr>
          <w:bCs/>
          <w:sz w:val="28"/>
          <w:szCs w:val="28"/>
        </w:rPr>
        <w:t xml:space="preserve"> практику</w:t>
      </w:r>
      <w:r w:rsidRPr="00654FD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дневнике, в котором фиксируются все виды деятельности </w:t>
      </w:r>
      <w:r w:rsidR="003A38AB">
        <w:rPr>
          <w:bCs/>
          <w:sz w:val="28"/>
          <w:szCs w:val="28"/>
        </w:rPr>
        <w:t>бакалавра</w:t>
      </w:r>
      <w:r>
        <w:rPr>
          <w:bCs/>
          <w:sz w:val="28"/>
          <w:szCs w:val="28"/>
        </w:rPr>
        <w:t xml:space="preserve"> в течение практики.</w:t>
      </w:r>
    </w:p>
    <w:p w:rsidR="00654FDC" w:rsidRPr="005D72C5" w:rsidRDefault="00654FD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</w:p>
    <w:p w:rsidR="004F6E19" w:rsidRPr="00F64CB8" w:rsidRDefault="00296113" w:rsidP="00A40AB0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</w:t>
      </w:r>
      <w:r w:rsidR="00F037D7" w:rsidRPr="001B2FA4">
        <w:rPr>
          <w:b/>
          <w:bCs/>
          <w:sz w:val="28"/>
          <w:szCs w:val="28"/>
        </w:rPr>
        <w:t xml:space="preserve">Методы и </w:t>
      </w:r>
      <w:r w:rsidRPr="001B2FA4">
        <w:rPr>
          <w:b/>
          <w:bCs/>
          <w:sz w:val="28"/>
          <w:szCs w:val="28"/>
        </w:rPr>
        <w:t xml:space="preserve">технологии, используемые на </w:t>
      </w:r>
      <w:r w:rsidR="006464D5">
        <w:rPr>
          <w:b/>
          <w:bCs/>
          <w:sz w:val="28"/>
          <w:szCs w:val="28"/>
        </w:rPr>
        <w:t>учебной (организационно-управленческой</w:t>
      </w:r>
      <w:r w:rsidR="006464D5" w:rsidRPr="00A24F05">
        <w:rPr>
          <w:b/>
          <w:bCs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 xml:space="preserve"> практике</w:t>
      </w:r>
      <w:r w:rsidR="00BE25CE"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BE25CE" w:rsidRPr="007F3EC1">
        <w:rPr>
          <w:bCs/>
          <w:sz w:val="28"/>
          <w:szCs w:val="28"/>
        </w:rPr>
        <w:t xml:space="preserve">технология сбора и обработки полученной информации, </w:t>
      </w:r>
      <w:r w:rsidR="00BE25CE">
        <w:rPr>
          <w:bCs/>
          <w:sz w:val="28"/>
          <w:szCs w:val="28"/>
        </w:rPr>
        <w:t>контент-анализа</w:t>
      </w:r>
      <w:r w:rsidR="005D72C5">
        <w:rPr>
          <w:bCs/>
          <w:sz w:val="28"/>
          <w:szCs w:val="28"/>
        </w:rPr>
        <w:t xml:space="preserve"> (выполнение задания на основе проведения исследования отзывов клиентов компании)</w:t>
      </w:r>
      <w:r w:rsidR="00BE25CE">
        <w:rPr>
          <w:bCs/>
          <w:sz w:val="28"/>
          <w:szCs w:val="28"/>
        </w:rPr>
        <w:t>.</w:t>
      </w:r>
    </w:p>
    <w:p w:rsidR="0085469D" w:rsidRPr="005D72C5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:rsidR="0001067E" w:rsidRDefault="00296113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</w:t>
      </w:r>
      <w:r w:rsidR="0085469D" w:rsidRPr="000E43DA">
        <w:rPr>
          <w:b/>
          <w:bCs/>
          <w:sz w:val="28"/>
          <w:szCs w:val="28"/>
        </w:rPr>
        <w:t xml:space="preserve">. Формы отчётности по </w:t>
      </w:r>
      <w:r w:rsidR="00793AF1" w:rsidRPr="000E43DA">
        <w:rPr>
          <w:b/>
          <w:bCs/>
          <w:sz w:val="28"/>
          <w:szCs w:val="28"/>
        </w:rPr>
        <w:t xml:space="preserve">итогам </w:t>
      </w:r>
      <w:r w:rsidR="005A6D62">
        <w:rPr>
          <w:b/>
          <w:bCs/>
          <w:sz w:val="28"/>
          <w:szCs w:val="28"/>
        </w:rPr>
        <w:t>учебной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793AF1" w:rsidRPr="000E43DA">
        <w:rPr>
          <w:b/>
          <w:bCs/>
          <w:sz w:val="28"/>
          <w:szCs w:val="28"/>
        </w:rPr>
        <w:t xml:space="preserve"> практики </w:t>
      </w:r>
    </w:p>
    <w:p w:rsidR="00883070" w:rsidRPr="0050338E" w:rsidRDefault="00883070" w:rsidP="005D72C5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практики </w:t>
      </w:r>
      <w:r w:rsidR="008C58F9" w:rsidRPr="0050338E">
        <w:rPr>
          <w:bCs/>
          <w:sz w:val="28"/>
          <w:szCs w:val="28"/>
        </w:rPr>
        <w:t>бакалавр</w:t>
      </w:r>
      <w:r w:rsidRPr="0050338E">
        <w:rPr>
          <w:bCs/>
          <w:sz w:val="28"/>
          <w:szCs w:val="28"/>
        </w:rPr>
        <w:t xml:space="preserve"> предоставляет следующие формы отчетности</w:t>
      </w:r>
      <w:r w:rsidR="00931E28" w:rsidRPr="0050338E">
        <w:rPr>
          <w:bCs/>
          <w:sz w:val="28"/>
          <w:szCs w:val="28"/>
        </w:rPr>
        <w:t>:</w:t>
      </w:r>
    </w:p>
    <w:p w:rsidR="00931E28" w:rsidRDefault="00931E28" w:rsidP="005D72C5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931E28" w:rsidRPr="0050338E" w:rsidRDefault="00931E28" w:rsidP="005D72C5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практике;</w:t>
      </w:r>
    </w:p>
    <w:p w:rsidR="00931E28" w:rsidRDefault="00931E28" w:rsidP="005D72C5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</w:t>
      </w:r>
      <w:r w:rsidR="00347522">
        <w:rPr>
          <w:bCs/>
          <w:sz w:val="28"/>
          <w:szCs w:val="28"/>
        </w:rPr>
        <w:t>/</w:t>
      </w:r>
      <w:r>
        <w:rPr>
          <w:bCs/>
          <w:sz w:val="28"/>
          <w:szCs w:val="28"/>
        </w:rPr>
        <w:t>руководител</w:t>
      </w:r>
      <w:r w:rsidR="00347522">
        <w:rPr>
          <w:bCs/>
          <w:sz w:val="28"/>
          <w:szCs w:val="28"/>
        </w:rPr>
        <w:t>ей</w:t>
      </w:r>
      <w:r>
        <w:rPr>
          <w:bCs/>
          <w:sz w:val="28"/>
          <w:szCs w:val="28"/>
        </w:rPr>
        <w:t xml:space="preserve"> по практике.</w:t>
      </w:r>
    </w:p>
    <w:p w:rsidR="00931E28" w:rsidRDefault="00931E28" w:rsidP="00A40AB0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r w:rsidR="008C58F9">
        <w:rPr>
          <w:bCs/>
          <w:sz w:val="28"/>
          <w:szCs w:val="28"/>
        </w:rPr>
        <w:t>бакалавром</w:t>
      </w:r>
      <w:r>
        <w:rPr>
          <w:bCs/>
          <w:sz w:val="28"/>
          <w:szCs w:val="28"/>
        </w:rPr>
        <w:t>. Записи производятся по мере необходимости, но не реже одного раза в неделю. Достоверность записей проверяется руководителем и</w:t>
      </w:r>
      <w:r w:rsidR="0010032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заверяется его подписью</w:t>
      </w:r>
      <w:r w:rsidR="0010032C">
        <w:rPr>
          <w:bCs/>
          <w:sz w:val="28"/>
          <w:szCs w:val="28"/>
        </w:rPr>
        <w:t>.</w:t>
      </w:r>
    </w:p>
    <w:p w:rsidR="0010032C" w:rsidRPr="0050338E" w:rsidRDefault="0010032C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:rsidR="007B7B7E" w:rsidRDefault="007B7B7E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цели, задачи, </w:t>
      </w:r>
      <w:r w:rsidR="00605B8C">
        <w:rPr>
          <w:bCs/>
          <w:sz w:val="28"/>
          <w:szCs w:val="28"/>
        </w:rPr>
        <w:t xml:space="preserve">время и </w:t>
      </w:r>
      <w:r>
        <w:rPr>
          <w:bCs/>
          <w:sz w:val="28"/>
          <w:szCs w:val="28"/>
        </w:rPr>
        <w:t>место про</w:t>
      </w:r>
      <w:r w:rsidR="00605B8C">
        <w:rPr>
          <w:bCs/>
          <w:sz w:val="28"/>
          <w:szCs w:val="28"/>
        </w:rPr>
        <w:t>хож</w:t>
      </w:r>
      <w:r>
        <w:rPr>
          <w:bCs/>
          <w:sz w:val="28"/>
          <w:szCs w:val="28"/>
        </w:rPr>
        <w:t>дения уче</w:t>
      </w:r>
      <w:r w:rsidR="00605B8C">
        <w:rPr>
          <w:bCs/>
          <w:sz w:val="28"/>
          <w:szCs w:val="28"/>
        </w:rPr>
        <w:t>бной практики;</w:t>
      </w:r>
    </w:p>
    <w:p w:rsidR="007B7B7E" w:rsidRDefault="007B7B7E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</w:t>
      </w:r>
      <w:r w:rsidR="00605B8C">
        <w:rPr>
          <w:bCs/>
          <w:sz w:val="28"/>
          <w:szCs w:val="28"/>
        </w:rPr>
        <w:t>ы</w:t>
      </w:r>
      <w:r>
        <w:rPr>
          <w:bCs/>
          <w:sz w:val="28"/>
          <w:szCs w:val="28"/>
        </w:rPr>
        <w:t xml:space="preserve"> ее деятельности;</w:t>
      </w:r>
    </w:p>
    <w:p w:rsidR="0010032C" w:rsidRPr="0005381B" w:rsidRDefault="0010032C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перечень </w:t>
      </w:r>
      <w:r w:rsidR="006122DF" w:rsidRPr="0005381B">
        <w:rPr>
          <w:bCs/>
          <w:sz w:val="28"/>
          <w:szCs w:val="28"/>
        </w:rPr>
        <w:t xml:space="preserve">нормативно-правовых документов, регламентирующих </w:t>
      </w:r>
      <w:r w:rsidR="008C58F9" w:rsidRPr="0005381B">
        <w:rPr>
          <w:bCs/>
          <w:sz w:val="28"/>
          <w:szCs w:val="28"/>
        </w:rPr>
        <w:t>деятельность</w:t>
      </w:r>
      <w:r w:rsidR="006122DF" w:rsidRPr="0005381B">
        <w:rPr>
          <w:bCs/>
          <w:sz w:val="28"/>
          <w:szCs w:val="28"/>
        </w:rPr>
        <w:t xml:space="preserve"> организации</w:t>
      </w:r>
      <w:r w:rsidR="00423408" w:rsidRPr="0005381B">
        <w:rPr>
          <w:bCs/>
          <w:sz w:val="28"/>
          <w:szCs w:val="28"/>
        </w:rPr>
        <w:t>;</w:t>
      </w:r>
    </w:p>
    <w:p w:rsidR="008C58F9" w:rsidRPr="0005381B" w:rsidRDefault="008C58F9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описание проделанной </w:t>
      </w:r>
      <w:r w:rsidR="00F853EA" w:rsidRPr="0005381B">
        <w:rPr>
          <w:bCs/>
          <w:sz w:val="28"/>
          <w:szCs w:val="28"/>
        </w:rPr>
        <w:t xml:space="preserve">работы </w:t>
      </w:r>
      <w:r w:rsidRPr="0005381B">
        <w:rPr>
          <w:bCs/>
          <w:sz w:val="28"/>
          <w:szCs w:val="28"/>
        </w:rPr>
        <w:t>и краткий анализ изученных документов по организационно-управленческой деятельности</w:t>
      </w:r>
      <w:r w:rsidR="00F853EA" w:rsidRPr="0005381B">
        <w:rPr>
          <w:bCs/>
          <w:sz w:val="28"/>
          <w:szCs w:val="28"/>
        </w:rPr>
        <w:t>;</w:t>
      </w:r>
    </w:p>
    <w:p w:rsidR="00423408" w:rsidRPr="0005381B" w:rsidRDefault="00423408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</w:t>
      </w:r>
      <w:r w:rsidR="006122DF" w:rsidRPr="0005381B">
        <w:rPr>
          <w:bCs/>
          <w:sz w:val="28"/>
          <w:szCs w:val="28"/>
        </w:rPr>
        <w:t xml:space="preserve">разработка организационной структуры </w:t>
      </w:r>
      <w:r w:rsidRPr="0005381B">
        <w:rPr>
          <w:bCs/>
          <w:sz w:val="28"/>
          <w:szCs w:val="28"/>
        </w:rPr>
        <w:t xml:space="preserve">разработки </w:t>
      </w:r>
      <w:r w:rsidR="00605B8C" w:rsidRPr="0005381B">
        <w:rPr>
          <w:bCs/>
          <w:sz w:val="28"/>
          <w:szCs w:val="28"/>
        </w:rPr>
        <w:t xml:space="preserve">должностных инструкций </w:t>
      </w:r>
      <w:r w:rsidRPr="0005381B">
        <w:rPr>
          <w:bCs/>
          <w:sz w:val="28"/>
          <w:szCs w:val="28"/>
        </w:rPr>
        <w:t>и т.п.);</w:t>
      </w:r>
    </w:p>
    <w:p w:rsidR="00423408" w:rsidRDefault="00423408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="00605B8C" w:rsidRPr="0005381B">
        <w:rPr>
          <w:bCs/>
          <w:sz w:val="28"/>
          <w:szCs w:val="28"/>
        </w:rPr>
        <w:t>заключение, содержащее выводы о проделанной работе по</w:t>
      </w:r>
      <w:r w:rsidRPr="0005381B">
        <w:rPr>
          <w:bCs/>
          <w:sz w:val="28"/>
          <w:szCs w:val="28"/>
        </w:rPr>
        <w:t xml:space="preserve"> итог</w:t>
      </w:r>
      <w:r w:rsidR="00605B8C" w:rsidRPr="0005381B">
        <w:rPr>
          <w:bCs/>
          <w:sz w:val="28"/>
          <w:szCs w:val="28"/>
        </w:rPr>
        <w:t>ам</w:t>
      </w:r>
      <w:r w:rsidRPr="0005381B">
        <w:rPr>
          <w:bCs/>
          <w:sz w:val="28"/>
          <w:szCs w:val="28"/>
        </w:rPr>
        <w:t xml:space="preserve"> практики</w:t>
      </w:r>
      <w:r w:rsidR="0004187E" w:rsidRPr="0005381B">
        <w:rPr>
          <w:bCs/>
          <w:sz w:val="28"/>
          <w:szCs w:val="28"/>
        </w:rPr>
        <w:t>;</w:t>
      </w:r>
    </w:p>
    <w:p w:rsidR="009843FB" w:rsidRPr="0005381B" w:rsidRDefault="009843FB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04187E" w:rsidRPr="0005381B" w:rsidRDefault="0004187E" w:rsidP="0005381B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</w:t>
      </w:r>
      <w:r w:rsidR="0005381B" w:rsidRPr="0005381B">
        <w:rPr>
          <w:sz w:val="28"/>
          <w:szCs w:val="28"/>
        </w:rPr>
        <w:t>.</w:t>
      </w:r>
    </w:p>
    <w:p w:rsidR="00423408" w:rsidRPr="00883070" w:rsidRDefault="00423408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</w:t>
      </w:r>
      <w:r w:rsidR="006A187D">
        <w:rPr>
          <w:bCs/>
          <w:sz w:val="28"/>
          <w:szCs w:val="28"/>
        </w:rPr>
        <w:t>ми</w:t>
      </w:r>
      <w:r>
        <w:rPr>
          <w:bCs/>
          <w:sz w:val="28"/>
          <w:szCs w:val="28"/>
        </w:rPr>
        <w:t xml:space="preserve"> в Методических указаниях.</w:t>
      </w:r>
    </w:p>
    <w:p w:rsidR="00867C61" w:rsidRPr="00381CB6" w:rsidRDefault="00867C61" w:rsidP="00A166C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484D25" w:rsidRPr="000E43DA" w:rsidRDefault="00296113" w:rsidP="00A166C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484D25" w:rsidRPr="000E43DA">
        <w:rPr>
          <w:b/>
          <w:bCs/>
          <w:sz w:val="28"/>
          <w:szCs w:val="28"/>
        </w:rPr>
        <w:t xml:space="preserve">. </w:t>
      </w:r>
      <w:r w:rsidR="004C6758" w:rsidRPr="000E43DA">
        <w:rPr>
          <w:b/>
          <w:bCs/>
          <w:sz w:val="28"/>
          <w:szCs w:val="28"/>
        </w:rPr>
        <w:t>Формы контроля и о</w:t>
      </w:r>
      <w:r w:rsidR="00484D25" w:rsidRPr="000E43DA">
        <w:rPr>
          <w:b/>
          <w:bCs/>
          <w:sz w:val="28"/>
          <w:szCs w:val="28"/>
        </w:rPr>
        <w:t xml:space="preserve">ценочные средства для промежуточной аттестации по итогам </w:t>
      </w:r>
      <w:r w:rsidR="005A6D62">
        <w:rPr>
          <w:b/>
          <w:bCs/>
          <w:sz w:val="28"/>
          <w:szCs w:val="28"/>
        </w:rPr>
        <w:t>организационно-управленческой</w:t>
      </w:r>
      <w:r w:rsidR="00905068" w:rsidRPr="000E43DA">
        <w:rPr>
          <w:b/>
          <w:bCs/>
          <w:sz w:val="28"/>
          <w:szCs w:val="28"/>
        </w:rPr>
        <w:t xml:space="preserve"> практики</w:t>
      </w:r>
    </w:p>
    <w:p w:rsidR="00484D25" w:rsidRDefault="00296113" w:rsidP="00A166C1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051A07" w:rsidRPr="000E43DA">
        <w:rPr>
          <w:b/>
          <w:bCs/>
          <w:sz w:val="28"/>
          <w:szCs w:val="28"/>
        </w:rPr>
        <w:t xml:space="preserve">.1. Формы контроля </w:t>
      </w:r>
    </w:p>
    <w:p w:rsidR="007E537E" w:rsidRPr="007E537E" w:rsidRDefault="007E537E" w:rsidP="00A166C1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E537E" w:rsidRPr="007E537E" w:rsidRDefault="007E537E" w:rsidP="00381CB6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7E537E" w:rsidRPr="007E537E" w:rsidRDefault="007E537E" w:rsidP="00381CB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 w:rsidR="00971F07">
        <w:rPr>
          <w:sz w:val="28"/>
          <w:szCs w:val="28"/>
        </w:rPr>
        <w:t xml:space="preserve">ведения дневника </w:t>
      </w:r>
      <w:r w:rsidR="003617B5">
        <w:rPr>
          <w:sz w:val="28"/>
          <w:szCs w:val="28"/>
        </w:rPr>
        <w:t>бакалавром</w:t>
      </w:r>
      <w:r w:rsidR="00971F07">
        <w:rPr>
          <w:sz w:val="28"/>
          <w:szCs w:val="28"/>
        </w:rPr>
        <w:t>, с фиксацией</w:t>
      </w:r>
      <w:r w:rsidR="007C3728">
        <w:rPr>
          <w:sz w:val="28"/>
          <w:szCs w:val="28"/>
        </w:rPr>
        <w:t xml:space="preserve"> выполнения проверки</w:t>
      </w:r>
      <w:r w:rsidRPr="007E537E">
        <w:rPr>
          <w:sz w:val="28"/>
          <w:szCs w:val="28"/>
        </w:rPr>
        <w:t>;</w:t>
      </w:r>
    </w:p>
    <w:p w:rsidR="007E537E" w:rsidRPr="007E537E" w:rsidRDefault="007E537E" w:rsidP="00381CB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 w:rsidR="007C3728"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 w:rsidR="007C3728"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7E537E" w:rsidRPr="007C3728" w:rsidRDefault="007E537E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</w:t>
      </w:r>
      <w:r w:rsidR="007C3728" w:rsidRPr="007C3728">
        <w:rPr>
          <w:sz w:val="28"/>
          <w:szCs w:val="28"/>
        </w:rPr>
        <w:t>руководителем практики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</w:t>
      </w:r>
      <w:r w:rsidRPr="007C3728">
        <w:rPr>
          <w:sz w:val="28"/>
          <w:szCs w:val="28"/>
        </w:rPr>
        <w:t>в форме защиты отчета по практике в виде устного доклада о результатах прохождения практики</w:t>
      </w:r>
      <w:r w:rsidR="001D460D">
        <w:rPr>
          <w:sz w:val="28"/>
          <w:szCs w:val="28"/>
        </w:rPr>
        <w:t xml:space="preserve">. </w:t>
      </w:r>
    </w:p>
    <w:p w:rsidR="00D7494E" w:rsidRPr="0090582A" w:rsidRDefault="00423408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 xml:space="preserve">оформленного отчета </w:t>
      </w:r>
      <w:r w:rsidR="00350714" w:rsidRPr="0090582A">
        <w:rPr>
          <w:bCs/>
          <w:sz w:val="28"/>
          <w:szCs w:val="28"/>
        </w:rPr>
        <w:t xml:space="preserve">и отзыва </w:t>
      </w:r>
      <w:r w:rsidRPr="0090582A">
        <w:rPr>
          <w:bCs/>
          <w:sz w:val="28"/>
          <w:szCs w:val="28"/>
        </w:rPr>
        <w:t>руководителя</w:t>
      </w:r>
      <w:r w:rsidR="006A187D" w:rsidRPr="0090582A">
        <w:rPr>
          <w:bCs/>
          <w:sz w:val="28"/>
          <w:szCs w:val="28"/>
        </w:rPr>
        <w:t>/руководителей</w:t>
      </w:r>
      <w:r w:rsidRPr="0090582A">
        <w:rPr>
          <w:bCs/>
          <w:sz w:val="28"/>
          <w:szCs w:val="28"/>
        </w:rPr>
        <w:t xml:space="preserve"> практики.</w:t>
      </w:r>
    </w:p>
    <w:p w:rsidR="00D7494E" w:rsidRPr="0050338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90582A" w:rsidRPr="0090582A" w:rsidRDefault="0090582A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lastRenderedPageBreak/>
        <w:t xml:space="preserve">Оценка «отлично»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(86-100 баллов) </w:t>
      </w:r>
      <w:r w:rsidRPr="0090582A">
        <w:rPr>
          <w:rFonts w:ascii="Times New Roman" w:hAnsi="Times New Roman"/>
          <w:iCs/>
          <w:sz w:val="28"/>
          <w:szCs w:val="28"/>
        </w:rPr>
        <w:t xml:space="preserve">выставляется </w:t>
      </w:r>
      <w:r w:rsidR="005A41F2"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(71-85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5A41F2"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(55-70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5A41F2"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(0-55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>выс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тавляется </w:t>
      </w:r>
      <w:r w:rsidR="005A41F2"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, который </w:t>
      </w:r>
      <w:r>
        <w:rPr>
          <w:rFonts w:ascii="Times New Roman" w:hAnsi="Times New Roman"/>
          <w:iCs/>
          <w:color w:val="000000"/>
          <w:sz w:val="28"/>
          <w:szCs w:val="28"/>
        </w:rPr>
        <w:t>не выполнил программу практики.</w:t>
      </w:r>
    </w:p>
    <w:p w:rsidR="00D7494E" w:rsidRPr="0090582A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ушение сроков сдачи отчёта, за </w:t>
      </w:r>
      <w:r w:rsidRPr="0090582A">
        <w:rPr>
          <w:rFonts w:ascii="Times New Roman" w:hAnsi="Times New Roman"/>
          <w:iCs/>
          <w:sz w:val="28"/>
          <w:szCs w:val="28"/>
        </w:rPr>
        <w:t>необоснованные проп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уски либо отказы от выполнения </w:t>
      </w:r>
      <w:r w:rsidRPr="0090582A">
        <w:rPr>
          <w:rFonts w:ascii="Times New Roman" w:hAnsi="Times New Roman"/>
          <w:iCs/>
          <w:sz w:val="28"/>
          <w:szCs w:val="28"/>
        </w:rPr>
        <w:t xml:space="preserve">каких-либо заданий,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за невыполнение требований к оформлению, установленных в Методических указаниях, </w:t>
      </w:r>
      <w:r w:rsidRPr="0090582A">
        <w:rPr>
          <w:rFonts w:ascii="Times New Roman" w:hAnsi="Times New Roman"/>
          <w:iCs/>
          <w:sz w:val="28"/>
          <w:szCs w:val="28"/>
        </w:rPr>
        <w:t>за небрежное ведение дневника.</w:t>
      </w:r>
    </w:p>
    <w:p w:rsidR="00043735" w:rsidRPr="0090582A" w:rsidRDefault="00043735" w:rsidP="00381CB6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:rsidR="00F037D7" w:rsidRPr="000E43DA" w:rsidRDefault="00F037D7" w:rsidP="00381CB6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BE25CE" w:rsidRPr="00BE25CE" w:rsidRDefault="00BE25CE" w:rsidP="00381CB6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F32907" w:rsidRPr="00381CB6" w:rsidRDefault="00F32907" w:rsidP="00381CB6">
      <w:pPr>
        <w:ind w:firstLine="709"/>
        <w:jc w:val="both"/>
        <w:rPr>
          <w:b/>
          <w:spacing w:val="-4"/>
          <w:sz w:val="22"/>
          <w:szCs w:val="22"/>
        </w:rPr>
      </w:pPr>
    </w:p>
    <w:p w:rsidR="00043735" w:rsidRPr="000E43DA" w:rsidRDefault="00296113" w:rsidP="00381CB6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>10</w:t>
      </w:r>
      <w:r w:rsidR="00043735" w:rsidRPr="000E43DA">
        <w:rPr>
          <w:b/>
          <w:spacing w:val="-4"/>
          <w:sz w:val="28"/>
          <w:szCs w:val="28"/>
        </w:rPr>
        <w:t>.</w:t>
      </w:r>
      <w:r w:rsidR="00F037D7" w:rsidRPr="000E43DA">
        <w:rPr>
          <w:b/>
          <w:spacing w:val="-4"/>
          <w:sz w:val="28"/>
          <w:szCs w:val="28"/>
        </w:rPr>
        <w:t>3</w:t>
      </w:r>
      <w:r w:rsidR="00043735" w:rsidRPr="000E43DA">
        <w:rPr>
          <w:b/>
          <w:spacing w:val="-4"/>
          <w:sz w:val="28"/>
          <w:szCs w:val="28"/>
        </w:rPr>
        <w:t xml:space="preserve">. </w:t>
      </w:r>
      <w:r w:rsidR="00043735" w:rsidRPr="000E43DA">
        <w:rPr>
          <w:b/>
          <w:bCs/>
          <w:sz w:val="28"/>
          <w:szCs w:val="28"/>
        </w:rPr>
        <w:t>Фонд оценочных средств для проведения промежуточной аттестации обучающихся по практике</w:t>
      </w:r>
    </w:p>
    <w:p w:rsidR="003617B5" w:rsidRPr="003617B5" w:rsidRDefault="003617B5" w:rsidP="003617B5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BE25CE" w:rsidRPr="00BE25CE" w:rsidRDefault="003617B5" w:rsidP="003617B5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5313A3" w:rsidRPr="00E84DC8" w:rsidRDefault="005313A3" w:rsidP="00381CB6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:rsidR="005313A3" w:rsidRPr="004028A9" w:rsidRDefault="005313A3" w:rsidP="00381CB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</w:t>
      </w:r>
      <w:r w:rsidR="00296113" w:rsidRPr="000E43DA">
        <w:rPr>
          <w:b/>
          <w:bCs/>
          <w:sz w:val="28"/>
          <w:szCs w:val="28"/>
        </w:rPr>
        <w:t xml:space="preserve">Перечень учебной литературы и ресурсов сети «Интернет», необходимых для проведения </w:t>
      </w:r>
      <w:r w:rsidR="005A6D62">
        <w:rPr>
          <w:b/>
          <w:bCs/>
          <w:sz w:val="28"/>
          <w:szCs w:val="28"/>
        </w:rPr>
        <w:t>учебной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912007" w:rsidRPr="004028A9" w:rsidRDefault="00912007" w:rsidP="00912007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bookmarkStart w:id="9" w:name="_Hlk2525896"/>
      <w:r w:rsidRPr="004028A9">
        <w:rPr>
          <w:sz w:val="28"/>
          <w:szCs w:val="28"/>
        </w:rPr>
        <w:t xml:space="preserve">а) основная литература: </w:t>
      </w:r>
    </w:p>
    <w:p w:rsidR="00912007" w:rsidRDefault="00912007" w:rsidP="00912007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>Экономика и управление социальной сферой : учебник / Е.Н. Жильцов, Т.В. Науменко, Е.В. Егоров и др. ; под ред. Е.Н. Жильцова,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:rsidR="00912007" w:rsidRDefault="00912007" w:rsidP="00912007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</w:t>
      </w:r>
      <w:hyperlink r:id="rId11" w:history="1">
        <w:r w:rsidRPr="009C204F">
          <w:rPr>
            <w:rStyle w:val="ad"/>
            <w:bCs/>
            <w:sz w:val="28"/>
            <w:szCs w:val="28"/>
          </w:rPr>
          <w:t>http://biblioclub.ru/index.php?page=book&amp;id=445129</w:t>
        </w:r>
      </w:hyperlink>
    </w:p>
    <w:p w:rsidR="00912007" w:rsidRPr="00A63E4B" w:rsidRDefault="00912007" w:rsidP="00912007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lastRenderedPageBreak/>
        <w:t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86 - ISBN 978-5-8149-2422-3 ; То же [Электронный ресурс]. - URL: http://biblioclub.ru/index.php?page=book&amp;id=493340</w:t>
      </w:r>
    </w:p>
    <w:p w:rsidR="00912007" w:rsidRPr="005A41F2" w:rsidRDefault="00912007" w:rsidP="00912007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:rsidR="00912007" w:rsidRPr="006C03ED" w:rsidRDefault="00912007" w:rsidP="00912007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978-5-9275-2191-3 ; То же [Электронный ресурс]. - URL: http://biblioclub.ru/index.php?page=book&amp;id=493320</w:t>
      </w:r>
    </w:p>
    <w:p w:rsidR="00912007" w:rsidRPr="006C03ED" w:rsidRDefault="00912007" w:rsidP="00912007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:rsidR="00912007" w:rsidRPr="006C03ED" w:rsidRDefault="00912007" w:rsidP="00912007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 http://biblioclub.ru/index.php?page=book&amp;id=459504 </w:t>
      </w:r>
    </w:p>
    <w:p w:rsidR="00912007" w:rsidRPr="006C03ED" w:rsidRDefault="00912007" w:rsidP="00912007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Восколович, Н.А. Маркетинг туристских услуг : учебник / Н.А. Восколович. - 2-е изд., перераб. и доп. - Москва : Юнити-Дана, 2015. - 207 с. : табл., схемы - ISBN 978-5-238-01519-4 ; То же [Электронный ресурс]. - URL: http://biblioclub.ru/index.php?page=book&amp;id=114712 </w:t>
      </w:r>
    </w:p>
    <w:p w:rsidR="00912007" w:rsidRDefault="00912007" w:rsidP="00912007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Библиогр. в кн. - ISBN 978-5-394-02263-0 ; То же [Электронный ресурс]. - URL: http://biblioclub.ru/index.php?page=book&amp;id=418086</w:t>
      </w:r>
    </w:p>
    <w:p w:rsidR="00912007" w:rsidRDefault="00912007" w:rsidP="00912007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Покровский, Н.Е. Туризм: от социальной теории к практике управления : учебное пособие / Н.Е. Покровский, Т.И. Черняева. - 2-е изд., испр. и дополн. - Москва : Логос, 2009. - 215 с. - ISBN 978-5-98704-499-0 ; То же [Электронный ресурс]. - URL: http://biblioclub.ru/index.php?page=book&amp;id=84920.</w:t>
      </w:r>
    </w:p>
    <w:p w:rsidR="00912007" w:rsidRDefault="00912007" w:rsidP="00912007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Амирова, З.Б. Инфраструктура туризма и гостеприимства : учебное пособие / З.Б. Амирова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 : Альтаир : МГАВТ, 2014. - 85 с. : табл., схем. - Библиогр. в кн. ; То же [Электронный ресурс]. - URL: http://biblioclub.ru/index.php?page=book&amp;id=429691.</w:t>
      </w:r>
    </w:p>
    <w:p w:rsidR="00FB3256" w:rsidRDefault="00FB3256" w:rsidP="00912007">
      <w:pPr>
        <w:pStyle w:val="Default"/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709"/>
        <w:jc w:val="both"/>
        <w:rPr>
          <w:color w:val="auto"/>
          <w:sz w:val="28"/>
          <w:szCs w:val="28"/>
        </w:rPr>
      </w:pPr>
    </w:p>
    <w:p w:rsidR="005A41F2" w:rsidRPr="005A41F2" w:rsidRDefault="005A41F2" w:rsidP="005A41F2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:rsidR="005A41F2" w:rsidRPr="00FB3256" w:rsidRDefault="00792DE4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2" w:history="1">
        <w:r w:rsidR="005A41F2" w:rsidRPr="00FB3256">
          <w:rPr>
            <w:rStyle w:val="ad"/>
            <w:color w:val="auto"/>
            <w:sz w:val="28"/>
            <w:szCs w:val="28"/>
          </w:rPr>
          <w:t>www.russiatourism.ru</w:t>
        </w:r>
      </w:hyperlink>
      <w:r w:rsidR="005A41F2" w:rsidRPr="00FB3256">
        <w:rPr>
          <w:sz w:val="28"/>
          <w:szCs w:val="28"/>
        </w:rPr>
        <w:tab/>
        <w:t>Федеральное агентство по туризму (Ростуризм)</w:t>
      </w:r>
    </w:p>
    <w:p w:rsidR="005A41F2" w:rsidRPr="00FB3256" w:rsidRDefault="00792DE4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3" w:history="1">
        <w:r w:rsidR="005A41F2" w:rsidRPr="00FB3256">
          <w:rPr>
            <w:rStyle w:val="ad"/>
            <w:color w:val="auto"/>
            <w:sz w:val="28"/>
            <w:szCs w:val="28"/>
          </w:rPr>
          <w:t>www.nat-moo.ru</w:t>
        </w:r>
      </w:hyperlink>
      <w:r w:rsidR="005A41F2" w:rsidRPr="00FB3256">
        <w:rPr>
          <w:sz w:val="28"/>
          <w:szCs w:val="28"/>
        </w:rPr>
        <w:tab/>
        <w:t>Национальная академия туризма</w:t>
      </w:r>
    </w:p>
    <w:p w:rsidR="005A41F2" w:rsidRPr="00FB3256" w:rsidRDefault="00792DE4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4" w:history="1">
        <w:r w:rsidR="005A41F2" w:rsidRPr="00FB3256">
          <w:rPr>
            <w:rStyle w:val="ad"/>
            <w:color w:val="auto"/>
            <w:sz w:val="28"/>
            <w:szCs w:val="28"/>
          </w:rPr>
          <w:t>www.rustourunion.ru</w:t>
        </w:r>
      </w:hyperlink>
      <w:r w:rsidR="005A41F2" w:rsidRPr="00FB3256">
        <w:rPr>
          <w:sz w:val="28"/>
          <w:szCs w:val="28"/>
        </w:rPr>
        <w:tab/>
        <w:t>Российский союз туриндустрии</w:t>
      </w:r>
    </w:p>
    <w:p w:rsidR="005A41F2" w:rsidRPr="00FB3256" w:rsidRDefault="00792DE4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5" w:history="1">
        <w:r w:rsidR="005A41F2" w:rsidRPr="00FB3256">
          <w:rPr>
            <w:rStyle w:val="ad"/>
            <w:color w:val="auto"/>
            <w:sz w:val="28"/>
            <w:szCs w:val="28"/>
          </w:rPr>
          <w:t>www.ratanews.ru</w:t>
        </w:r>
      </w:hyperlink>
      <w:r w:rsidR="005A41F2" w:rsidRPr="00FB3256">
        <w:rPr>
          <w:sz w:val="28"/>
          <w:szCs w:val="28"/>
        </w:rPr>
        <w:t xml:space="preserve"> </w:t>
      </w:r>
      <w:r w:rsidR="005A41F2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:rsidR="005A41F2" w:rsidRPr="00FB3256" w:rsidRDefault="00792DE4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6" w:history="1">
        <w:r w:rsidR="005A41F2" w:rsidRPr="00FB3256">
          <w:rPr>
            <w:rStyle w:val="ad"/>
            <w:color w:val="auto"/>
            <w:sz w:val="28"/>
            <w:szCs w:val="28"/>
          </w:rPr>
          <w:t>www.tpnews.ru</w:t>
        </w:r>
      </w:hyperlink>
      <w:r w:rsidR="005A41F2" w:rsidRPr="00FB3256">
        <w:rPr>
          <w:sz w:val="28"/>
          <w:szCs w:val="28"/>
        </w:rPr>
        <w:tab/>
        <w:t>Журнал «Туризм: практика, проблемы, перспективы»</w:t>
      </w:r>
    </w:p>
    <w:p w:rsidR="005A41F2" w:rsidRPr="00FB3256" w:rsidRDefault="00792DE4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7" w:history="1">
        <w:r w:rsidR="005A41F2" w:rsidRPr="00FB3256">
          <w:rPr>
            <w:rStyle w:val="ad"/>
            <w:color w:val="auto"/>
            <w:sz w:val="28"/>
            <w:szCs w:val="28"/>
          </w:rPr>
          <w:t>www.prohotel.ru</w:t>
        </w:r>
      </w:hyperlink>
      <w:r w:rsidR="005A41F2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:rsidR="00FB3256" w:rsidRPr="00F62690" w:rsidRDefault="00792DE4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8" w:history="1">
        <w:r w:rsidR="00FB3256" w:rsidRPr="00F62690">
          <w:rPr>
            <w:rStyle w:val="ad"/>
            <w:sz w:val="28"/>
            <w:szCs w:val="28"/>
          </w:rPr>
          <w:t>www.aup.ru</w:t>
        </w:r>
      </w:hyperlink>
      <w:r w:rsidR="00FB3256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FB3256" w:rsidRPr="003A378C" w:rsidRDefault="00792DE4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FB3256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FB3256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FB3256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FB3256" w:rsidRPr="003A378C" w:rsidRDefault="00792DE4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0" w:history="1">
        <w:r w:rsidR="00FB3256" w:rsidRPr="003A378C">
          <w:rPr>
            <w:rStyle w:val="ad"/>
            <w:sz w:val="28"/>
            <w:szCs w:val="28"/>
          </w:rPr>
          <w:t>www.rhr.ru</w:t>
        </w:r>
      </w:hyperlink>
      <w:r w:rsidR="00FB3256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FB3256" w:rsidRPr="003A378C" w:rsidRDefault="00792DE4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1" w:history="1">
        <w:r w:rsidR="00FB3256" w:rsidRPr="003A378C">
          <w:rPr>
            <w:rStyle w:val="ad"/>
            <w:sz w:val="28"/>
            <w:szCs w:val="28"/>
          </w:rPr>
          <w:t>www.dis.ru/lcp/</w:t>
        </w:r>
      </w:hyperlink>
      <w:r w:rsidR="00FB3256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FB3256" w:rsidRPr="003A378C" w:rsidRDefault="00792DE4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2" w:history="1">
        <w:r w:rsidR="00FB3256" w:rsidRPr="003A378C">
          <w:rPr>
            <w:rStyle w:val="ad"/>
            <w:sz w:val="28"/>
            <w:szCs w:val="28"/>
          </w:rPr>
          <w:t>www.dis.ru/manag/</w:t>
        </w:r>
      </w:hyperlink>
      <w:r w:rsidR="00FB3256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FB3256" w:rsidRPr="003A378C" w:rsidRDefault="00792DE4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3" w:history="1">
        <w:r w:rsidR="00FB3256" w:rsidRPr="003A378C">
          <w:rPr>
            <w:rStyle w:val="ad"/>
            <w:sz w:val="28"/>
            <w:szCs w:val="28"/>
          </w:rPr>
          <w:t>www.hra.ru</w:t>
        </w:r>
      </w:hyperlink>
      <w:r w:rsidR="00FB3256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FB3256" w:rsidRPr="00FB3256" w:rsidRDefault="00792DE4" w:rsidP="00FB3256">
      <w:pPr>
        <w:pStyle w:val="afe"/>
        <w:numPr>
          <w:ilvl w:val="0"/>
          <w:numId w:val="39"/>
        </w:numPr>
        <w:tabs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4" w:history="1">
        <w:r w:rsidR="00FB3256" w:rsidRPr="00AD6489">
          <w:rPr>
            <w:rStyle w:val="ad"/>
            <w:sz w:val="28"/>
            <w:szCs w:val="28"/>
          </w:rPr>
          <w:t>www.hrm.ru</w:t>
        </w:r>
      </w:hyperlink>
      <w:r w:rsidR="00FB3256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6C2EDA" w:rsidRDefault="006C2EDA" w:rsidP="0029611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296113" w:rsidRPr="005A41F2" w:rsidRDefault="00905068" w:rsidP="00FB3256">
      <w:pPr>
        <w:tabs>
          <w:tab w:val="left" w:pos="993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</w:t>
      </w:r>
      <w:r w:rsidR="00296113" w:rsidRPr="000E43DA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 w:rsidR="005A6D62">
        <w:rPr>
          <w:b/>
          <w:bCs/>
          <w:sz w:val="28"/>
          <w:szCs w:val="28"/>
        </w:rPr>
        <w:t>учебной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5C7505" w:rsidRPr="000E43DA">
        <w:rPr>
          <w:b/>
          <w:bCs/>
          <w:sz w:val="28"/>
          <w:szCs w:val="28"/>
        </w:rPr>
        <w:t xml:space="preserve"> практики</w:t>
      </w:r>
      <w:r w:rsidR="00296113" w:rsidRPr="000E43DA">
        <w:rPr>
          <w:b/>
          <w:bCs/>
          <w:sz w:val="28"/>
          <w:szCs w:val="28"/>
        </w:rPr>
        <w:t>, включая перечень прог</w:t>
      </w:r>
      <w:r w:rsidRPr="000E43DA">
        <w:rPr>
          <w:b/>
          <w:bCs/>
          <w:sz w:val="28"/>
          <w:szCs w:val="28"/>
        </w:rPr>
        <w:t>р</w:t>
      </w:r>
      <w:r w:rsidR="00296113" w:rsidRPr="000E43DA">
        <w:rPr>
          <w:b/>
          <w:bCs/>
          <w:sz w:val="28"/>
          <w:szCs w:val="28"/>
        </w:rPr>
        <w:t xml:space="preserve">аммного обеспечения и информационных справочных систем </w:t>
      </w:r>
      <w:r w:rsidR="00296113" w:rsidRPr="005A41F2">
        <w:rPr>
          <w:b/>
          <w:bCs/>
          <w:sz w:val="28"/>
          <w:szCs w:val="28"/>
        </w:rPr>
        <w:t>(при необходимости)</w:t>
      </w:r>
    </w:p>
    <w:p w:rsidR="00FB3256" w:rsidRPr="00FB3256" w:rsidRDefault="00FB3256" w:rsidP="00FB3256">
      <w:pPr>
        <w:pStyle w:val="afe"/>
        <w:numPr>
          <w:ilvl w:val="0"/>
          <w:numId w:val="40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:rsidR="00FB3256" w:rsidRPr="00FB3256" w:rsidRDefault="00FB3256" w:rsidP="00FB3256">
      <w:pPr>
        <w:pStyle w:val="afe"/>
        <w:numPr>
          <w:ilvl w:val="0"/>
          <w:numId w:val="40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:rsidR="00FB3256" w:rsidRDefault="00FB3256" w:rsidP="00FB3256">
      <w:pPr>
        <w:pStyle w:val="afe"/>
        <w:numPr>
          <w:ilvl w:val="0"/>
          <w:numId w:val="40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:rsidR="00E46265" w:rsidRPr="00FB3256" w:rsidRDefault="00792DE4" w:rsidP="00FB3256">
      <w:pPr>
        <w:pStyle w:val="afe"/>
        <w:numPr>
          <w:ilvl w:val="0"/>
          <w:numId w:val="40"/>
        </w:numPr>
        <w:tabs>
          <w:tab w:val="left" w:pos="993"/>
        </w:tabs>
        <w:ind w:left="0" w:firstLine="851"/>
        <w:rPr>
          <w:sz w:val="28"/>
          <w:szCs w:val="28"/>
        </w:rPr>
      </w:pPr>
      <w:hyperlink r:id="rId25" w:history="1">
        <w:r w:rsidR="00FB3256" w:rsidRPr="00AD6489">
          <w:rPr>
            <w:rStyle w:val="ad"/>
            <w:sz w:val="28"/>
            <w:szCs w:val="28"/>
          </w:rPr>
          <w:t>https://ya.mininuniver.ru/sdo</w:t>
        </w:r>
      </w:hyperlink>
      <w:r w:rsidR="00FB3256" w:rsidRPr="00FB3256">
        <w:rPr>
          <w:sz w:val="28"/>
          <w:szCs w:val="28"/>
        </w:rPr>
        <w:t xml:space="preserve"> Электронно-образовательная среда Мининского университета</w:t>
      </w:r>
      <w:r w:rsidR="005A41F2" w:rsidRPr="00FB3256">
        <w:rPr>
          <w:sz w:val="28"/>
          <w:szCs w:val="28"/>
        </w:rPr>
        <w:t>.</w:t>
      </w:r>
    </w:p>
    <w:bookmarkEnd w:id="9"/>
    <w:p w:rsidR="004F6E19" w:rsidRPr="003A378C" w:rsidRDefault="004F6E19" w:rsidP="003A378C">
      <w:pPr>
        <w:tabs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</w:p>
    <w:p w:rsidR="005313A3" w:rsidRPr="00D637A1" w:rsidRDefault="005313A3" w:rsidP="00450DFF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>1</w:t>
      </w:r>
      <w:r w:rsidR="00905068" w:rsidRPr="00D637A1">
        <w:rPr>
          <w:b/>
          <w:sz w:val="28"/>
          <w:szCs w:val="28"/>
        </w:rPr>
        <w:t>3</w:t>
      </w:r>
      <w:r w:rsidRPr="00D637A1">
        <w:rPr>
          <w:b/>
          <w:sz w:val="28"/>
          <w:szCs w:val="28"/>
        </w:rPr>
        <w:t xml:space="preserve">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5A6D62">
        <w:rPr>
          <w:b/>
          <w:bCs/>
          <w:sz w:val="28"/>
          <w:szCs w:val="28"/>
        </w:rPr>
        <w:t>учебной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:rsidR="00E84DC8" w:rsidRDefault="00E84DC8" w:rsidP="00450DF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t>Для проведения практики необходима материально-техническая база</w:t>
      </w:r>
      <w:r w:rsidR="00AA3631" w:rsidRPr="00AD191F">
        <w:rPr>
          <w:iCs/>
          <w:color w:val="auto"/>
          <w:sz w:val="28"/>
          <w:szCs w:val="28"/>
        </w:rPr>
        <w:t>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:rsidR="005A41F2" w:rsidRPr="00AD191F" w:rsidRDefault="005A41F2" w:rsidP="00450DF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 пакеты 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  <w:r w:rsidRPr="00A63E4B">
        <w:rPr>
          <w:sz w:val="28"/>
          <w:szCs w:val="28"/>
        </w:rPr>
        <w:t>, профессиональные программные продукты – САМО-Тур, Мой отель, 1С-Рарус и т.д.</w:t>
      </w:r>
    </w:p>
    <w:p w:rsidR="00AA3631" w:rsidRPr="00AD191F" w:rsidRDefault="00AA3631" w:rsidP="00AA3631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AA3631" w:rsidRPr="00AD191F" w:rsidRDefault="00AA3631" w:rsidP="00AA3631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 xml:space="preserve">- аудитории для проведения лекционных, семинарских и практических занятий (оборудованные учебной мебелью, современным видеопроекционным </w:t>
      </w:r>
      <w:r w:rsidRPr="00AD191F">
        <w:rPr>
          <w:szCs w:val="28"/>
        </w:rPr>
        <w:lastRenderedPageBreak/>
        <w:t>оборудованием для презентаций, средствами звуковоспроизведения, экраном, и имеющие выход в Интернет);</w:t>
      </w:r>
    </w:p>
    <w:p w:rsidR="00AA3631" w:rsidRPr="00AD191F" w:rsidRDefault="00AA3631" w:rsidP="00AA3631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 xml:space="preserve">- </w:t>
      </w:r>
      <w:r w:rsidR="00CB2567" w:rsidRPr="00AD191F">
        <w:rPr>
          <w:szCs w:val="28"/>
        </w:rPr>
        <w:t>библиотечный фонд</w:t>
      </w:r>
      <w:r w:rsidRPr="00AD191F">
        <w:rPr>
          <w:szCs w:val="28"/>
        </w:rPr>
        <w:t>;</w:t>
      </w:r>
    </w:p>
    <w:p w:rsidR="00AA3631" w:rsidRPr="00AD191F" w:rsidRDefault="00AA3631" w:rsidP="00AA3631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color w:val="auto"/>
          <w:sz w:val="28"/>
          <w:szCs w:val="28"/>
        </w:rPr>
        <w:t>- компьютерные классы.</w:t>
      </w:r>
    </w:p>
    <w:p w:rsidR="00CE2E50" w:rsidRPr="00BC4580" w:rsidRDefault="004C1E03" w:rsidP="00FC018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FC018F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4755" cy="8438504"/>
            <wp:effectExtent l="0" t="0" r="0" b="1270"/>
            <wp:docPr id="1" name="Рисунок 1" descr="C:\Users\svetlana.bulganina\Desktop\сканы\IMA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etlana.bulganina\Desktop\сканы\IMAG000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43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2FBC">
        <w:rPr>
          <w:b/>
          <w:sz w:val="28"/>
          <w:szCs w:val="28"/>
        </w:rPr>
        <w:br w:type="page"/>
      </w:r>
      <w:r w:rsidR="00CE2E50"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 w:rsidR="008333B4">
        <w:rPr>
          <w:b/>
          <w:sz w:val="28"/>
          <w:szCs w:val="28"/>
        </w:rPr>
        <w:t xml:space="preserve"> ПРАКТИКИ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5202"/>
      </w:tblGrid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E2E50" w:rsidRPr="00BC4580" w:rsidTr="008F4EA1">
        <w:tc>
          <w:tcPr>
            <w:tcW w:w="5070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</w:tr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</w:tc>
      </w:tr>
      <w:bookmarkEnd w:id="8"/>
    </w:tbl>
    <w:p w:rsidR="005313A3" w:rsidRDefault="005313A3" w:rsidP="00F32907">
      <w:pPr>
        <w:spacing w:line="360" w:lineRule="auto"/>
        <w:rPr>
          <w:sz w:val="28"/>
        </w:rPr>
      </w:pPr>
    </w:p>
    <w:sectPr w:rsidR="005313A3" w:rsidSect="005A41F2">
      <w:footerReference w:type="default" r:id="rId27"/>
      <w:pgSz w:w="11906" w:h="16838"/>
      <w:pgMar w:top="1134" w:right="843" w:bottom="1134" w:left="1150" w:header="720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2DE4" w:rsidRDefault="00792DE4">
      <w:r>
        <w:separator/>
      </w:r>
    </w:p>
  </w:endnote>
  <w:endnote w:type="continuationSeparator" w:id="0">
    <w:p w:rsidR="00792DE4" w:rsidRDefault="00792D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58F9" w:rsidRDefault="00F91355" w:rsidP="005A41F2">
    <w:pPr>
      <w:pStyle w:val="af2"/>
      <w:jc w:val="center"/>
    </w:pPr>
    <w:r>
      <w:fldChar w:fldCharType="begin"/>
    </w:r>
    <w:r w:rsidR="008C58F9">
      <w:instrText xml:space="preserve"> PAGE </w:instrText>
    </w:r>
    <w:r>
      <w:fldChar w:fldCharType="separate"/>
    </w:r>
    <w:r w:rsidR="00A006F1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2DE4" w:rsidRDefault="00792DE4">
      <w:r>
        <w:separator/>
      </w:r>
    </w:p>
  </w:footnote>
  <w:footnote w:type="continuationSeparator" w:id="0">
    <w:p w:rsidR="00792DE4" w:rsidRDefault="00792D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1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2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3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26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7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1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3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5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>
    <w:nsid w:val="7F3433D1"/>
    <w:multiLevelType w:val="multilevel"/>
    <w:tmpl w:val="B1F47B80"/>
    <w:numStyleLink w:val="10"/>
  </w:abstractNum>
  <w:abstractNum w:abstractNumId="38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4"/>
  </w:num>
  <w:num w:numId="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3"/>
  </w:num>
  <w:num w:numId="19">
    <w:abstractNumId w:val="37"/>
  </w:num>
  <w:num w:numId="20">
    <w:abstractNumId w:val="20"/>
  </w:num>
  <w:num w:numId="21">
    <w:abstractNumId w:val="26"/>
  </w:num>
  <w:num w:numId="22">
    <w:abstractNumId w:val="0"/>
  </w:num>
  <w:num w:numId="23">
    <w:abstractNumId w:val="34"/>
  </w:num>
  <w:num w:numId="24">
    <w:abstractNumId w:val="25"/>
  </w:num>
  <w:num w:numId="25">
    <w:abstractNumId w:val="17"/>
  </w:num>
  <w:num w:numId="26">
    <w:abstractNumId w:val="2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2"/>
  </w:num>
  <w:num w:numId="29">
    <w:abstractNumId w:val="16"/>
  </w:num>
  <w:num w:numId="30">
    <w:abstractNumId w:val="30"/>
  </w:num>
  <w:num w:numId="31">
    <w:abstractNumId w:val="18"/>
  </w:num>
  <w:num w:numId="32">
    <w:abstractNumId w:val="29"/>
  </w:num>
  <w:num w:numId="33">
    <w:abstractNumId w:val="38"/>
  </w:num>
  <w:num w:numId="34">
    <w:abstractNumId w:val="15"/>
  </w:num>
  <w:num w:numId="35">
    <w:abstractNumId w:val="23"/>
  </w:num>
  <w:num w:numId="36">
    <w:abstractNumId w:val="35"/>
  </w:num>
  <w:num w:numId="37">
    <w:abstractNumId w:val="21"/>
  </w:num>
  <w:num w:numId="38">
    <w:abstractNumId w:val="27"/>
  </w:num>
  <w:num w:numId="39">
    <w:abstractNumId w:val="36"/>
  </w:num>
  <w:num w:numId="40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hideSpellingErrors/>
  <w:hideGrammaticalErrors/>
  <w:proofState w:spelling="clean" w:grammar="clean"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645C"/>
    <w:rsid w:val="00006427"/>
    <w:rsid w:val="0001024D"/>
    <w:rsid w:val="0001067E"/>
    <w:rsid w:val="00020FF3"/>
    <w:rsid w:val="00034493"/>
    <w:rsid w:val="0004187E"/>
    <w:rsid w:val="00041D6B"/>
    <w:rsid w:val="00043735"/>
    <w:rsid w:val="0005186B"/>
    <w:rsid w:val="00051A07"/>
    <w:rsid w:val="0005381B"/>
    <w:rsid w:val="00056A96"/>
    <w:rsid w:val="00061BA6"/>
    <w:rsid w:val="0006414C"/>
    <w:rsid w:val="000735B7"/>
    <w:rsid w:val="000805B9"/>
    <w:rsid w:val="00084B2C"/>
    <w:rsid w:val="00087888"/>
    <w:rsid w:val="000916BD"/>
    <w:rsid w:val="00092C64"/>
    <w:rsid w:val="00092D5A"/>
    <w:rsid w:val="00093D8F"/>
    <w:rsid w:val="000A4AC2"/>
    <w:rsid w:val="000B02E4"/>
    <w:rsid w:val="000B7554"/>
    <w:rsid w:val="000C6130"/>
    <w:rsid w:val="000D00F2"/>
    <w:rsid w:val="000D4646"/>
    <w:rsid w:val="000E43DA"/>
    <w:rsid w:val="000F0003"/>
    <w:rsid w:val="000F3C59"/>
    <w:rsid w:val="0010032C"/>
    <w:rsid w:val="00117A70"/>
    <w:rsid w:val="00120238"/>
    <w:rsid w:val="00132E79"/>
    <w:rsid w:val="001353EE"/>
    <w:rsid w:val="0013645C"/>
    <w:rsid w:val="001416C3"/>
    <w:rsid w:val="00142FBC"/>
    <w:rsid w:val="00171C97"/>
    <w:rsid w:val="001A0FA8"/>
    <w:rsid w:val="001A45B5"/>
    <w:rsid w:val="001B2FA4"/>
    <w:rsid w:val="001C505E"/>
    <w:rsid w:val="001C53D9"/>
    <w:rsid w:val="001D07D6"/>
    <w:rsid w:val="001D460D"/>
    <w:rsid w:val="001E0945"/>
    <w:rsid w:val="001F2A1B"/>
    <w:rsid w:val="00206788"/>
    <w:rsid w:val="002071A0"/>
    <w:rsid w:val="00234504"/>
    <w:rsid w:val="00236755"/>
    <w:rsid w:val="00240DDD"/>
    <w:rsid w:val="00243C2F"/>
    <w:rsid w:val="002522D3"/>
    <w:rsid w:val="002550BF"/>
    <w:rsid w:val="0025537D"/>
    <w:rsid w:val="0026088D"/>
    <w:rsid w:val="00263F77"/>
    <w:rsid w:val="0027566F"/>
    <w:rsid w:val="00276659"/>
    <w:rsid w:val="002809F4"/>
    <w:rsid w:val="00281C4E"/>
    <w:rsid w:val="00296113"/>
    <w:rsid w:val="002B0FBA"/>
    <w:rsid w:val="002B4C56"/>
    <w:rsid w:val="002C6C03"/>
    <w:rsid w:val="002D76BE"/>
    <w:rsid w:val="002E5B35"/>
    <w:rsid w:val="002E5F9E"/>
    <w:rsid w:val="00303CBF"/>
    <w:rsid w:val="00305A23"/>
    <w:rsid w:val="00305BA8"/>
    <w:rsid w:val="0031243F"/>
    <w:rsid w:val="0032321A"/>
    <w:rsid w:val="0034017C"/>
    <w:rsid w:val="0034384A"/>
    <w:rsid w:val="00347522"/>
    <w:rsid w:val="00350714"/>
    <w:rsid w:val="00351E5B"/>
    <w:rsid w:val="0035457D"/>
    <w:rsid w:val="00355468"/>
    <w:rsid w:val="003558E4"/>
    <w:rsid w:val="003617B5"/>
    <w:rsid w:val="00363FAB"/>
    <w:rsid w:val="00372197"/>
    <w:rsid w:val="003769AE"/>
    <w:rsid w:val="00381CB6"/>
    <w:rsid w:val="00382F77"/>
    <w:rsid w:val="003A378C"/>
    <w:rsid w:val="003A38AB"/>
    <w:rsid w:val="003A5378"/>
    <w:rsid w:val="003A7D3C"/>
    <w:rsid w:val="003C7163"/>
    <w:rsid w:val="003C75F7"/>
    <w:rsid w:val="003D4DA3"/>
    <w:rsid w:val="003F4560"/>
    <w:rsid w:val="004028A9"/>
    <w:rsid w:val="00402990"/>
    <w:rsid w:val="00406FB8"/>
    <w:rsid w:val="0041344B"/>
    <w:rsid w:val="00416D53"/>
    <w:rsid w:val="00416FD0"/>
    <w:rsid w:val="00423408"/>
    <w:rsid w:val="00431378"/>
    <w:rsid w:val="00435CBB"/>
    <w:rsid w:val="00436FAC"/>
    <w:rsid w:val="004371E7"/>
    <w:rsid w:val="0044434E"/>
    <w:rsid w:val="004449ED"/>
    <w:rsid w:val="00450DFF"/>
    <w:rsid w:val="0045372C"/>
    <w:rsid w:val="00455428"/>
    <w:rsid w:val="00474F30"/>
    <w:rsid w:val="00484D25"/>
    <w:rsid w:val="004A17FD"/>
    <w:rsid w:val="004A6BFF"/>
    <w:rsid w:val="004B5BBA"/>
    <w:rsid w:val="004B6DF9"/>
    <w:rsid w:val="004C1E03"/>
    <w:rsid w:val="004C6758"/>
    <w:rsid w:val="004C69A9"/>
    <w:rsid w:val="004E682C"/>
    <w:rsid w:val="004F2595"/>
    <w:rsid w:val="004F6E19"/>
    <w:rsid w:val="004F713C"/>
    <w:rsid w:val="0050265A"/>
    <w:rsid w:val="0050338E"/>
    <w:rsid w:val="0051561F"/>
    <w:rsid w:val="005216D6"/>
    <w:rsid w:val="00527E56"/>
    <w:rsid w:val="005313A3"/>
    <w:rsid w:val="00534FD1"/>
    <w:rsid w:val="005366FF"/>
    <w:rsid w:val="00552693"/>
    <w:rsid w:val="005566CF"/>
    <w:rsid w:val="0056234D"/>
    <w:rsid w:val="00572A30"/>
    <w:rsid w:val="00577259"/>
    <w:rsid w:val="00577DF4"/>
    <w:rsid w:val="005828C3"/>
    <w:rsid w:val="00587345"/>
    <w:rsid w:val="0059442D"/>
    <w:rsid w:val="00595490"/>
    <w:rsid w:val="005965F4"/>
    <w:rsid w:val="005A1C08"/>
    <w:rsid w:val="005A41F2"/>
    <w:rsid w:val="005A6D62"/>
    <w:rsid w:val="005B13AB"/>
    <w:rsid w:val="005C5E0E"/>
    <w:rsid w:val="005C7505"/>
    <w:rsid w:val="005D427F"/>
    <w:rsid w:val="005D72C5"/>
    <w:rsid w:val="005E00F5"/>
    <w:rsid w:val="005E41E1"/>
    <w:rsid w:val="005E5E39"/>
    <w:rsid w:val="005E5F6B"/>
    <w:rsid w:val="005F5D4C"/>
    <w:rsid w:val="005F6C8F"/>
    <w:rsid w:val="0060367F"/>
    <w:rsid w:val="006052F1"/>
    <w:rsid w:val="00605B8C"/>
    <w:rsid w:val="00606C2E"/>
    <w:rsid w:val="0061077F"/>
    <w:rsid w:val="006116A7"/>
    <w:rsid w:val="006122DF"/>
    <w:rsid w:val="00612C7E"/>
    <w:rsid w:val="006135E9"/>
    <w:rsid w:val="0061501C"/>
    <w:rsid w:val="00617FE0"/>
    <w:rsid w:val="00622177"/>
    <w:rsid w:val="0063377B"/>
    <w:rsid w:val="00642CC2"/>
    <w:rsid w:val="006464D5"/>
    <w:rsid w:val="00654B9D"/>
    <w:rsid w:val="00654FDC"/>
    <w:rsid w:val="006615D0"/>
    <w:rsid w:val="00670DF7"/>
    <w:rsid w:val="00672418"/>
    <w:rsid w:val="00676762"/>
    <w:rsid w:val="006861CA"/>
    <w:rsid w:val="0068622C"/>
    <w:rsid w:val="00696693"/>
    <w:rsid w:val="006A069B"/>
    <w:rsid w:val="006A187D"/>
    <w:rsid w:val="006A52E6"/>
    <w:rsid w:val="006A687A"/>
    <w:rsid w:val="006A6ABE"/>
    <w:rsid w:val="006B036C"/>
    <w:rsid w:val="006B5C54"/>
    <w:rsid w:val="006C2EDA"/>
    <w:rsid w:val="006C3738"/>
    <w:rsid w:val="006D549D"/>
    <w:rsid w:val="006E0783"/>
    <w:rsid w:val="006E39DC"/>
    <w:rsid w:val="006E4EAE"/>
    <w:rsid w:val="006F24EB"/>
    <w:rsid w:val="00701A4F"/>
    <w:rsid w:val="007055EE"/>
    <w:rsid w:val="007059A2"/>
    <w:rsid w:val="00713B7E"/>
    <w:rsid w:val="00721479"/>
    <w:rsid w:val="007342B0"/>
    <w:rsid w:val="00740317"/>
    <w:rsid w:val="0074338D"/>
    <w:rsid w:val="00745974"/>
    <w:rsid w:val="007844DC"/>
    <w:rsid w:val="00792DE4"/>
    <w:rsid w:val="00793AF1"/>
    <w:rsid w:val="007A0021"/>
    <w:rsid w:val="007B5874"/>
    <w:rsid w:val="007B7B7E"/>
    <w:rsid w:val="007C3728"/>
    <w:rsid w:val="007C43C7"/>
    <w:rsid w:val="007D12AE"/>
    <w:rsid w:val="007D498A"/>
    <w:rsid w:val="007D540E"/>
    <w:rsid w:val="007E537E"/>
    <w:rsid w:val="007E5CB2"/>
    <w:rsid w:val="007F2ACA"/>
    <w:rsid w:val="00801646"/>
    <w:rsid w:val="00802D39"/>
    <w:rsid w:val="008145ED"/>
    <w:rsid w:val="00815512"/>
    <w:rsid w:val="0082148A"/>
    <w:rsid w:val="00825C16"/>
    <w:rsid w:val="00830423"/>
    <w:rsid w:val="008333B4"/>
    <w:rsid w:val="0083574F"/>
    <w:rsid w:val="00843EF3"/>
    <w:rsid w:val="00847547"/>
    <w:rsid w:val="00852B05"/>
    <w:rsid w:val="0085469D"/>
    <w:rsid w:val="00857818"/>
    <w:rsid w:val="008639DF"/>
    <w:rsid w:val="00864FA2"/>
    <w:rsid w:val="00867C61"/>
    <w:rsid w:val="00883070"/>
    <w:rsid w:val="00890CC2"/>
    <w:rsid w:val="00896F3E"/>
    <w:rsid w:val="00897485"/>
    <w:rsid w:val="008A4BB1"/>
    <w:rsid w:val="008B6233"/>
    <w:rsid w:val="008C1AA5"/>
    <w:rsid w:val="008C25A6"/>
    <w:rsid w:val="008C58F9"/>
    <w:rsid w:val="008E12AC"/>
    <w:rsid w:val="008E2FAE"/>
    <w:rsid w:val="008E3DCB"/>
    <w:rsid w:val="008F1DB7"/>
    <w:rsid w:val="008F4EA1"/>
    <w:rsid w:val="00905068"/>
    <w:rsid w:val="0090582A"/>
    <w:rsid w:val="0090743A"/>
    <w:rsid w:val="00912007"/>
    <w:rsid w:val="00913B6D"/>
    <w:rsid w:val="0091749D"/>
    <w:rsid w:val="009215F0"/>
    <w:rsid w:val="0092783C"/>
    <w:rsid w:val="00931A35"/>
    <w:rsid w:val="00931E28"/>
    <w:rsid w:val="00932675"/>
    <w:rsid w:val="009428DA"/>
    <w:rsid w:val="00943BD6"/>
    <w:rsid w:val="00944330"/>
    <w:rsid w:val="00947EBE"/>
    <w:rsid w:val="00950189"/>
    <w:rsid w:val="00953FA8"/>
    <w:rsid w:val="00960D67"/>
    <w:rsid w:val="00962AD0"/>
    <w:rsid w:val="00971F07"/>
    <w:rsid w:val="00982F1C"/>
    <w:rsid w:val="009843FB"/>
    <w:rsid w:val="009915DA"/>
    <w:rsid w:val="009967C3"/>
    <w:rsid w:val="009A3565"/>
    <w:rsid w:val="009C2A1A"/>
    <w:rsid w:val="009D2923"/>
    <w:rsid w:val="009D34AA"/>
    <w:rsid w:val="009D7932"/>
    <w:rsid w:val="009E02CE"/>
    <w:rsid w:val="009E6B9E"/>
    <w:rsid w:val="009F3614"/>
    <w:rsid w:val="009F5AA3"/>
    <w:rsid w:val="009F6958"/>
    <w:rsid w:val="009F7BA3"/>
    <w:rsid w:val="00A006F1"/>
    <w:rsid w:val="00A127CE"/>
    <w:rsid w:val="00A166C1"/>
    <w:rsid w:val="00A16F2E"/>
    <w:rsid w:val="00A23A6A"/>
    <w:rsid w:val="00A24F05"/>
    <w:rsid w:val="00A31FBA"/>
    <w:rsid w:val="00A40AB0"/>
    <w:rsid w:val="00A41DE6"/>
    <w:rsid w:val="00A44ABC"/>
    <w:rsid w:val="00A46A88"/>
    <w:rsid w:val="00A55BC7"/>
    <w:rsid w:val="00A60CC7"/>
    <w:rsid w:val="00A67DDA"/>
    <w:rsid w:val="00A92791"/>
    <w:rsid w:val="00A9322A"/>
    <w:rsid w:val="00AA3631"/>
    <w:rsid w:val="00AA364C"/>
    <w:rsid w:val="00AA3A55"/>
    <w:rsid w:val="00AA5D7B"/>
    <w:rsid w:val="00AA5F59"/>
    <w:rsid w:val="00AB3823"/>
    <w:rsid w:val="00AB4BE4"/>
    <w:rsid w:val="00AD191F"/>
    <w:rsid w:val="00AD2A35"/>
    <w:rsid w:val="00AE0419"/>
    <w:rsid w:val="00AF5F85"/>
    <w:rsid w:val="00AF7B36"/>
    <w:rsid w:val="00B01C92"/>
    <w:rsid w:val="00B0295C"/>
    <w:rsid w:val="00B031ED"/>
    <w:rsid w:val="00B10016"/>
    <w:rsid w:val="00B15098"/>
    <w:rsid w:val="00B171F2"/>
    <w:rsid w:val="00B355FA"/>
    <w:rsid w:val="00B46389"/>
    <w:rsid w:val="00B52C28"/>
    <w:rsid w:val="00B548FA"/>
    <w:rsid w:val="00B5715C"/>
    <w:rsid w:val="00B57519"/>
    <w:rsid w:val="00B644E8"/>
    <w:rsid w:val="00B7595B"/>
    <w:rsid w:val="00B773E1"/>
    <w:rsid w:val="00B94201"/>
    <w:rsid w:val="00BA1BB0"/>
    <w:rsid w:val="00BA218D"/>
    <w:rsid w:val="00BA224D"/>
    <w:rsid w:val="00BB122F"/>
    <w:rsid w:val="00BB38DA"/>
    <w:rsid w:val="00BB6354"/>
    <w:rsid w:val="00BC1760"/>
    <w:rsid w:val="00BC17B2"/>
    <w:rsid w:val="00BC4CF1"/>
    <w:rsid w:val="00BC4D9F"/>
    <w:rsid w:val="00BC7D1D"/>
    <w:rsid w:val="00BD1732"/>
    <w:rsid w:val="00BE25CE"/>
    <w:rsid w:val="00BE5B42"/>
    <w:rsid w:val="00BF4AFD"/>
    <w:rsid w:val="00BF5759"/>
    <w:rsid w:val="00BF69DD"/>
    <w:rsid w:val="00BF7D31"/>
    <w:rsid w:val="00C01EBE"/>
    <w:rsid w:val="00C126E9"/>
    <w:rsid w:val="00C14A5C"/>
    <w:rsid w:val="00C405F3"/>
    <w:rsid w:val="00C467CF"/>
    <w:rsid w:val="00C50024"/>
    <w:rsid w:val="00C538E3"/>
    <w:rsid w:val="00C604E3"/>
    <w:rsid w:val="00C657E2"/>
    <w:rsid w:val="00C670AF"/>
    <w:rsid w:val="00C67C56"/>
    <w:rsid w:val="00C71B9D"/>
    <w:rsid w:val="00C807A8"/>
    <w:rsid w:val="00C84DC3"/>
    <w:rsid w:val="00C85081"/>
    <w:rsid w:val="00CA027E"/>
    <w:rsid w:val="00CA5B31"/>
    <w:rsid w:val="00CB2567"/>
    <w:rsid w:val="00CB3E86"/>
    <w:rsid w:val="00CC07E8"/>
    <w:rsid w:val="00CC5F07"/>
    <w:rsid w:val="00CD29F6"/>
    <w:rsid w:val="00CE0FD6"/>
    <w:rsid w:val="00CE1CCC"/>
    <w:rsid w:val="00CE2E50"/>
    <w:rsid w:val="00CE4D44"/>
    <w:rsid w:val="00CE62D9"/>
    <w:rsid w:val="00CE6893"/>
    <w:rsid w:val="00CF34E0"/>
    <w:rsid w:val="00CF5EFA"/>
    <w:rsid w:val="00CF6329"/>
    <w:rsid w:val="00D13D1B"/>
    <w:rsid w:val="00D13D8E"/>
    <w:rsid w:val="00D2356E"/>
    <w:rsid w:val="00D243F2"/>
    <w:rsid w:val="00D309DD"/>
    <w:rsid w:val="00D341A0"/>
    <w:rsid w:val="00D44329"/>
    <w:rsid w:val="00D47E8C"/>
    <w:rsid w:val="00D517C6"/>
    <w:rsid w:val="00D62BED"/>
    <w:rsid w:val="00D637A1"/>
    <w:rsid w:val="00D7494E"/>
    <w:rsid w:val="00D80976"/>
    <w:rsid w:val="00D80E73"/>
    <w:rsid w:val="00D833B4"/>
    <w:rsid w:val="00D91A44"/>
    <w:rsid w:val="00D94D6C"/>
    <w:rsid w:val="00D96F44"/>
    <w:rsid w:val="00DA7B17"/>
    <w:rsid w:val="00DC5825"/>
    <w:rsid w:val="00DC70B1"/>
    <w:rsid w:val="00DE4A27"/>
    <w:rsid w:val="00E176BB"/>
    <w:rsid w:val="00E21C70"/>
    <w:rsid w:val="00E32026"/>
    <w:rsid w:val="00E329F0"/>
    <w:rsid w:val="00E45FB0"/>
    <w:rsid w:val="00E46265"/>
    <w:rsid w:val="00E509A3"/>
    <w:rsid w:val="00E741CA"/>
    <w:rsid w:val="00E742E6"/>
    <w:rsid w:val="00E82906"/>
    <w:rsid w:val="00E84DC8"/>
    <w:rsid w:val="00E953CE"/>
    <w:rsid w:val="00EB437E"/>
    <w:rsid w:val="00EC48A1"/>
    <w:rsid w:val="00EC4CEC"/>
    <w:rsid w:val="00ED3C6D"/>
    <w:rsid w:val="00ED4B3D"/>
    <w:rsid w:val="00ED5DFB"/>
    <w:rsid w:val="00EF2F18"/>
    <w:rsid w:val="00F00309"/>
    <w:rsid w:val="00F037D7"/>
    <w:rsid w:val="00F129B4"/>
    <w:rsid w:val="00F227BD"/>
    <w:rsid w:val="00F22C20"/>
    <w:rsid w:val="00F23EE3"/>
    <w:rsid w:val="00F245D3"/>
    <w:rsid w:val="00F32907"/>
    <w:rsid w:val="00F32C2B"/>
    <w:rsid w:val="00F43806"/>
    <w:rsid w:val="00F43992"/>
    <w:rsid w:val="00F47002"/>
    <w:rsid w:val="00F552DF"/>
    <w:rsid w:val="00F66A3A"/>
    <w:rsid w:val="00F66BF8"/>
    <w:rsid w:val="00F67A17"/>
    <w:rsid w:val="00F70937"/>
    <w:rsid w:val="00F71FF6"/>
    <w:rsid w:val="00F8247F"/>
    <w:rsid w:val="00F853EA"/>
    <w:rsid w:val="00F85DA9"/>
    <w:rsid w:val="00F875B9"/>
    <w:rsid w:val="00F87756"/>
    <w:rsid w:val="00F91355"/>
    <w:rsid w:val="00F9459A"/>
    <w:rsid w:val="00FA7FC5"/>
    <w:rsid w:val="00FB1B99"/>
    <w:rsid w:val="00FB3256"/>
    <w:rsid w:val="00FB3950"/>
    <w:rsid w:val="00FB4DE1"/>
    <w:rsid w:val="00FC018F"/>
    <w:rsid w:val="00FC31BE"/>
    <w:rsid w:val="00FC43D0"/>
    <w:rsid w:val="00FC4783"/>
    <w:rsid w:val="00FC5695"/>
    <w:rsid w:val="00FC6B05"/>
    <w:rsid w:val="00FD4406"/>
    <w:rsid w:val="00FF267D"/>
    <w:rsid w:val="00FF3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91355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F91355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F91355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F91355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F91355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F91355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F91355"/>
    <w:rPr>
      <w:sz w:val="24"/>
      <w:szCs w:val="24"/>
    </w:rPr>
  </w:style>
  <w:style w:type="character" w:customStyle="1" w:styleId="WW8Num6z0">
    <w:name w:val="WW8Num6z0"/>
    <w:rsid w:val="00F91355"/>
    <w:rPr>
      <w:rFonts w:ascii="OpenSymbol" w:hAnsi="OpenSymbol" w:cs="Times New Roman"/>
      <w:sz w:val="28"/>
    </w:rPr>
  </w:style>
  <w:style w:type="character" w:customStyle="1" w:styleId="WW8Num7z1">
    <w:name w:val="WW8Num7z1"/>
    <w:rsid w:val="00F91355"/>
    <w:rPr>
      <w:sz w:val="28"/>
      <w:szCs w:val="28"/>
    </w:rPr>
  </w:style>
  <w:style w:type="character" w:customStyle="1" w:styleId="WW8Num8z0">
    <w:name w:val="WW8Num8z0"/>
    <w:rsid w:val="00F91355"/>
    <w:rPr>
      <w:b/>
    </w:rPr>
  </w:style>
  <w:style w:type="character" w:customStyle="1" w:styleId="WW8Num10z0">
    <w:name w:val="WW8Num10z0"/>
    <w:rsid w:val="00F91355"/>
    <w:rPr>
      <w:sz w:val="28"/>
      <w:szCs w:val="34"/>
    </w:rPr>
  </w:style>
  <w:style w:type="character" w:customStyle="1" w:styleId="WW8Num11z0">
    <w:name w:val="WW8Num11z0"/>
    <w:rsid w:val="00F91355"/>
    <w:rPr>
      <w:sz w:val="28"/>
      <w:szCs w:val="34"/>
    </w:rPr>
  </w:style>
  <w:style w:type="character" w:customStyle="1" w:styleId="WW8Num12z0">
    <w:name w:val="WW8Num12z0"/>
    <w:rsid w:val="00F91355"/>
    <w:rPr>
      <w:sz w:val="28"/>
      <w:szCs w:val="34"/>
    </w:rPr>
  </w:style>
  <w:style w:type="character" w:customStyle="1" w:styleId="WW8Num13z0">
    <w:name w:val="WW8Num13z0"/>
    <w:rsid w:val="00F91355"/>
    <w:rPr>
      <w:rFonts w:ascii="Symbol" w:hAnsi="Symbol"/>
    </w:rPr>
  </w:style>
  <w:style w:type="character" w:customStyle="1" w:styleId="WW8Num14z0">
    <w:name w:val="WW8Num14z0"/>
    <w:rsid w:val="00F91355"/>
    <w:rPr>
      <w:sz w:val="28"/>
      <w:szCs w:val="34"/>
    </w:rPr>
  </w:style>
  <w:style w:type="character" w:customStyle="1" w:styleId="WW8Num15z0">
    <w:name w:val="WW8Num15z0"/>
    <w:rsid w:val="00F91355"/>
    <w:rPr>
      <w:sz w:val="28"/>
      <w:szCs w:val="34"/>
    </w:rPr>
  </w:style>
  <w:style w:type="character" w:customStyle="1" w:styleId="Absatz-Standardschriftart">
    <w:name w:val="Absatz-Standardschriftart"/>
    <w:rsid w:val="00F91355"/>
  </w:style>
  <w:style w:type="character" w:customStyle="1" w:styleId="WW8Num7z0">
    <w:name w:val="WW8Num7z0"/>
    <w:rsid w:val="00F91355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F91355"/>
    <w:rPr>
      <w:sz w:val="28"/>
      <w:szCs w:val="28"/>
    </w:rPr>
  </w:style>
  <w:style w:type="character" w:customStyle="1" w:styleId="WW8Num9z0">
    <w:name w:val="WW8Num9z0"/>
    <w:rsid w:val="00F91355"/>
    <w:rPr>
      <w:sz w:val="28"/>
      <w:szCs w:val="34"/>
    </w:rPr>
  </w:style>
  <w:style w:type="character" w:customStyle="1" w:styleId="WW-Absatz-Standardschriftart">
    <w:name w:val="WW-Absatz-Standardschriftart"/>
    <w:rsid w:val="00F91355"/>
  </w:style>
  <w:style w:type="character" w:customStyle="1" w:styleId="WW-Absatz-Standardschriftart1">
    <w:name w:val="WW-Absatz-Standardschriftart1"/>
    <w:rsid w:val="00F91355"/>
  </w:style>
  <w:style w:type="character" w:customStyle="1" w:styleId="WW-Absatz-Standardschriftart11">
    <w:name w:val="WW-Absatz-Standardschriftart11"/>
    <w:rsid w:val="00F91355"/>
  </w:style>
  <w:style w:type="character" w:customStyle="1" w:styleId="WW-Absatz-Standardschriftart111">
    <w:name w:val="WW-Absatz-Standardschriftart111"/>
    <w:rsid w:val="00F91355"/>
  </w:style>
  <w:style w:type="character" w:customStyle="1" w:styleId="WW8Num9z1">
    <w:name w:val="WW8Num9z1"/>
    <w:rsid w:val="00F91355"/>
    <w:rPr>
      <w:sz w:val="28"/>
      <w:szCs w:val="28"/>
    </w:rPr>
  </w:style>
  <w:style w:type="character" w:customStyle="1" w:styleId="WW-Absatz-Standardschriftart1111">
    <w:name w:val="WW-Absatz-Standardschriftart1111"/>
    <w:rsid w:val="00F91355"/>
  </w:style>
  <w:style w:type="character" w:customStyle="1" w:styleId="WW8Num1z0">
    <w:name w:val="WW8Num1z0"/>
    <w:rsid w:val="00F91355"/>
    <w:rPr>
      <w:rFonts w:ascii="Symbol" w:hAnsi="Symbol"/>
      <w:color w:val="auto"/>
      <w:sz w:val="24"/>
    </w:rPr>
  </w:style>
  <w:style w:type="character" w:customStyle="1" w:styleId="WW8Num4z1">
    <w:name w:val="WW8Num4z1"/>
    <w:rsid w:val="00F91355"/>
    <w:rPr>
      <w:sz w:val="24"/>
      <w:szCs w:val="24"/>
    </w:rPr>
  </w:style>
  <w:style w:type="character" w:customStyle="1" w:styleId="WW8Num10z1">
    <w:name w:val="WW8Num10z1"/>
    <w:rsid w:val="00F91355"/>
    <w:rPr>
      <w:sz w:val="28"/>
      <w:szCs w:val="28"/>
    </w:rPr>
  </w:style>
  <w:style w:type="character" w:customStyle="1" w:styleId="WW8Num15z1">
    <w:name w:val="WW8Num15z1"/>
    <w:rsid w:val="00F91355"/>
    <w:rPr>
      <w:u w:val="none"/>
    </w:rPr>
  </w:style>
  <w:style w:type="character" w:customStyle="1" w:styleId="WW8Num15z3">
    <w:name w:val="WW8Num15z3"/>
    <w:rsid w:val="00F91355"/>
    <w:rPr>
      <w:rFonts w:ascii="font38" w:hAnsi="font38"/>
    </w:rPr>
  </w:style>
  <w:style w:type="character" w:customStyle="1" w:styleId="WW8Num17z0">
    <w:name w:val="WW8Num17z0"/>
    <w:rsid w:val="00F91355"/>
    <w:rPr>
      <w:rFonts w:ascii="Symbol" w:hAnsi="Symbol"/>
    </w:rPr>
  </w:style>
  <w:style w:type="character" w:customStyle="1" w:styleId="WW8Num17z1">
    <w:name w:val="WW8Num17z1"/>
    <w:rsid w:val="00F91355"/>
    <w:rPr>
      <w:rFonts w:ascii="Wingdings" w:hAnsi="Wingdings"/>
    </w:rPr>
  </w:style>
  <w:style w:type="character" w:customStyle="1" w:styleId="WW8Num18z0">
    <w:name w:val="WW8Num18z0"/>
    <w:rsid w:val="00F91355"/>
    <w:rPr>
      <w:rFonts w:ascii="Wingdings" w:hAnsi="Wingdings"/>
    </w:rPr>
  </w:style>
  <w:style w:type="character" w:customStyle="1" w:styleId="WW8Num20z1">
    <w:name w:val="WW8Num20z1"/>
    <w:rsid w:val="00F91355"/>
    <w:rPr>
      <w:u w:val="none"/>
    </w:rPr>
  </w:style>
  <w:style w:type="character" w:customStyle="1" w:styleId="WW8Num20z3">
    <w:name w:val="WW8Num20z3"/>
    <w:rsid w:val="00F91355"/>
    <w:rPr>
      <w:rFonts w:ascii="font38" w:hAnsi="font38"/>
    </w:rPr>
  </w:style>
  <w:style w:type="character" w:customStyle="1" w:styleId="WW8Num21z0">
    <w:name w:val="WW8Num21z0"/>
    <w:rsid w:val="00F91355"/>
    <w:rPr>
      <w:rFonts w:ascii="Symbol" w:hAnsi="Symbol"/>
    </w:rPr>
  </w:style>
  <w:style w:type="character" w:customStyle="1" w:styleId="WW8Num23z0">
    <w:name w:val="WW8Num23z0"/>
    <w:rsid w:val="00F91355"/>
    <w:rPr>
      <w:b/>
    </w:rPr>
  </w:style>
  <w:style w:type="character" w:customStyle="1" w:styleId="WW8Num24z1">
    <w:name w:val="WW8Num24z1"/>
    <w:rsid w:val="00F91355"/>
    <w:rPr>
      <w:sz w:val="28"/>
      <w:szCs w:val="28"/>
    </w:rPr>
  </w:style>
  <w:style w:type="character" w:customStyle="1" w:styleId="WW8Num26z0">
    <w:name w:val="WW8Num26z0"/>
    <w:rsid w:val="00F91355"/>
    <w:rPr>
      <w:rFonts w:ascii="Symbol" w:hAnsi="Symbol"/>
    </w:rPr>
  </w:style>
  <w:style w:type="character" w:customStyle="1" w:styleId="WW8Num26z1">
    <w:name w:val="WW8Num26z1"/>
    <w:rsid w:val="00F91355"/>
    <w:rPr>
      <w:rFonts w:ascii="Courier New" w:hAnsi="Courier New" w:cs="Courier New"/>
    </w:rPr>
  </w:style>
  <w:style w:type="character" w:customStyle="1" w:styleId="11">
    <w:name w:val="Основной шрифт абзаца1"/>
    <w:rsid w:val="00F91355"/>
  </w:style>
  <w:style w:type="character" w:styleId="a4">
    <w:name w:val="Strong"/>
    <w:qFormat/>
    <w:rsid w:val="00F91355"/>
    <w:rPr>
      <w:b/>
      <w:bCs/>
    </w:rPr>
  </w:style>
  <w:style w:type="character" w:customStyle="1" w:styleId="a5">
    <w:name w:val="Цветовое выделение"/>
    <w:rsid w:val="00F91355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F91355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F91355"/>
    <w:rPr>
      <w:b/>
      <w:bCs/>
      <w:sz w:val="28"/>
      <w:szCs w:val="28"/>
    </w:rPr>
  </w:style>
  <w:style w:type="character" w:customStyle="1" w:styleId="a6">
    <w:name w:val="Текст выноски Знак"/>
    <w:rsid w:val="00F91355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F91355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F91355"/>
    <w:rPr>
      <w:sz w:val="24"/>
      <w:szCs w:val="24"/>
    </w:rPr>
  </w:style>
  <w:style w:type="character" w:customStyle="1" w:styleId="a9">
    <w:name w:val="Нижний колонтитул Знак"/>
    <w:rsid w:val="00F91355"/>
    <w:rPr>
      <w:sz w:val="24"/>
      <w:szCs w:val="24"/>
    </w:rPr>
  </w:style>
  <w:style w:type="character" w:customStyle="1" w:styleId="aa">
    <w:name w:val="Текст Знак"/>
    <w:rsid w:val="00F91355"/>
    <w:rPr>
      <w:sz w:val="28"/>
    </w:rPr>
  </w:style>
  <w:style w:type="character" w:customStyle="1" w:styleId="31">
    <w:name w:val="Основной текст 3 Знак"/>
    <w:rsid w:val="00F91355"/>
    <w:rPr>
      <w:sz w:val="16"/>
      <w:szCs w:val="16"/>
    </w:rPr>
  </w:style>
  <w:style w:type="character" w:customStyle="1" w:styleId="ab">
    <w:name w:val="Символ нумерации"/>
    <w:rsid w:val="00F91355"/>
    <w:rPr>
      <w:sz w:val="28"/>
      <w:szCs w:val="34"/>
    </w:rPr>
  </w:style>
  <w:style w:type="character" w:customStyle="1" w:styleId="ac">
    <w:name w:val="Маркеры списка"/>
    <w:rsid w:val="00F91355"/>
    <w:rPr>
      <w:rFonts w:ascii="OpenSymbol" w:eastAsia="OpenSymbol" w:hAnsi="OpenSymbol" w:cs="OpenSymbol"/>
    </w:rPr>
  </w:style>
  <w:style w:type="character" w:styleId="ad">
    <w:name w:val="Hyperlink"/>
    <w:rsid w:val="00F91355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F91355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F91355"/>
    <w:pPr>
      <w:spacing w:after="120"/>
    </w:pPr>
  </w:style>
  <w:style w:type="paragraph" w:styleId="af">
    <w:name w:val="List"/>
    <w:basedOn w:val="ae"/>
    <w:rsid w:val="00F91355"/>
    <w:rPr>
      <w:rFonts w:ascii="Arial" w:hAnsi="Arial" w:cs="Mangal"/>
    </w:rPr>
  </w:style>
  <w:style w:type="paragraph" w:customStyle="1" w:styleId="13">
    <w:name w:val="Название1"/>
    <w:basedOn w:val="a0"/>
    <w:rsid w:val="00F91355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F91355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F91355"/>
    <w:pPr>
      <w:spacing w:before="280" w:after="280"/>
    </w:pPr>
    <w:rPr>
      <w:color w:val="000000"/>
    </w:rPr>
  </w:style>
  <w:style w:type="paragraph" w:styleId="af1">
    <w:name w:val="header"/>
    <w:basedOn w:val="a0"/>
    <w:rsid w:val="00F91355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F91355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F91355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F91355"/>
    <w:pPr>
      <w:jc w:val="center"/>
    </w:pPr>
    <w:rPr>
      <w:i/>
      <w:iCs/>
    </w:rPr>
  </w:style>
  <w:style w:type="paragraph" w:styleId="af5">
    <w:name w:val="Body Text Indent"/>
    <w:basedOn w:val="a0"/>
    <w:rsid w:val="00F91355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F91355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F91355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F91355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F91355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F91355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F91355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F91355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F91355"/>
    <w:pPr>
      <w:spacing w:after="120" w:line="480" w:lineRule="auto"/>
    </w:pPr>
  </w:style>
  <w:style w:type="paragraph" w:customStyle="1" w:styleId="af8">
    <w:name w:val="Содержимое таблицы"/>
    <w:basedOn w:val="a0"/>
    <w:rsid w:val="00F91355"/>
    <w:pPr>
      <w:suppressLineNumbers/>
    </w:pPr>
  </w:style>
  <w:style w:type="paragraph" w:customStyle="1" w:styleId="af9">
    <w:name w:val="Заголовок таблицы"/>
    <w:basedOn w:val="af8"/>
    <w:rsid w:val="00F91355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F91355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uiPriority w:val="72"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19">
    <w:name w:val="Неразрешенное упоминание1"/>
    <w:basedOn w:val="a1"/>
    <w:uiPriority w:val="99"/>
    <w:semiHidden/>
    <w:unhideWhenUsed/>
    <w:rsid w:val="00FB3256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nat-moo.ru" TargetMode="External"/><Relationship Id="rId18" Type="http://schemas.openxmlformats.org/officeDocument/2006/relationships/hyperlink" Target="http://www.aup.ru" TargetMode="External"/><Relationship Id="rId26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hyperlink" Target="http://www.dis.ru/lcp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russiatourism.ru" TargetMode="External"/><Relationship Id="rId17" Type="http://schemas.openxmlformats.org/officeDocument/2006/relationships/hyperlink" Target="http://www.prohotel.ru" TargetMode="External"/><Relationship Id="rId25" Type="http://schemas.openxmlformats.org/officeDocument/2006/relationships/hyperlink" Target="https://ya.mininuniver.ru/sd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tpnews.ru" TargetMode="External"/><Relationship Id="rId20" Type="http://schemas.openxmlformats.org/officeDocument/2006/relationships/hyperlink" Target="http://www.rhr.ru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45129" TargetMode="External"/><Relationship Id="rId24" Type="http://schemas.openxmlformats.org/officeDocument/2006/relationships/hyperlink" Target="http://www.hrm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ratanews.ru" TargetMode="External"/><Relationship Id="rId23" Type="http://schemas.openxmlformats.org/officeDocument/2006/relationships/hyperlink" Target="http://www.hra.ru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e-xecutive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rustourunion.ru" TargetMode="External"/><Relationship Id="rId22" Type="http://schemas.openxmlformats.org/officeDocument/2006/relationships/hyperlink" Target="http://www.dis.ru/manag/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8836A2-7529-4732-8846-2C3B8D7196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15</Pages>
  <Words>3578</Words>
  <Characters>20397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23928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40</cp:revision>
  <cp:lastPrinted>2019-03-05T07:17:00Z</cp:lastPrinted>
  <dcterms:created xsi:type="dcterms:W3CDTF">2017-04-27T06:23:00Z</dcterms:created>
  <dcterms:modified xsi:type="dcterms:W3CDTF">2019-10-24T08:34:00Z</dcterms:modified>
</cp:coreProperties>
</file>